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D3" w:rsidRPr="007601C9" w:rsidRDefault="00A87062" w:rsidP="004E5DD3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4E5DD3">
        <w:rPr>
          <w:rFonts w:ascii="Times New Roman" w:hAnsi="Times New Roman"/>
          <w:sz w:val="24"/>
          <w:szCs w:val="24"/>
        </w:rPr>
        <w:t xml:space="preserve">риложение № </w:t>
      </w:r>
      <w:r w:rsidR="003741E7">
        <w:rPr>
          <w:rFonts w:ascii="Times New Roman" w:hAnsi="Times New Roman"/>
          <w:sz w:val="24"/>
          <w:szCs w:val="24"/>
        </w:rPr>
        <w:t>1</w:t>
      </w:r>
    </w:p>
    <w:p w:rsidR="004E5DD3" w:rsidRPr="007601C9" w:rsidRDefault="004E5DD3" w:rsidP="004E5DD3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4E5DD3" w:rsidRPr="007601C9" w:rsidRDefault="004E5DD3" w:rsidP="004E5DD3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4E5DD3" w:rsidRPr="005073A2" w:rsidRDefault="004E5DD3" w:rsidP="004E5DD3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 xml:space="preserve">от </w:t>
      </w:r>
      <w:r w:rsidR="00B07921" w:rsidRPr="00B07921">
        <w:rPr>
          <w:rFonts w:ascii="Times New Roman" w:hAnsi="Times New Roman"/>
          <w:sz w:val="24"/>
          <w:szCs w:val="24"/>
          <w:u w:val="single"/>
        </w:rPr>
        <w:t>30.03.2016</w:t>
      </w:r>
      <w:r w:rsidR="00B07921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B07921">
        <w:rPr>
          <w:rFonts w:ascii="Times New Roman" w:hAnsi="Times New Roman"/>
          <w:sz w:val="24"/>
          <w:szCs w:val="24"/>
          <w:u w:val="single"/>
        </w:rPr>
        <w:t xml:space="preserve">  357</w:t>
      </w:r>
      <w:r w:rsidR="003741E7">
        <w:rPr>
          <w:rFonts w:ascii="Times New Roman" w:hAnsi="Times New Roman"/>
          <w:sz w:val="24"/>
          <w:szCs w:val="24"/>
        </w:rPr>
        <w:t>________</w:t>
      </w:r>
    </w:p>
    <w:p w:rsidR="004E5DD3" w:rsidRDefault="004E5DD3" w:rsidP="00514817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514817" w:rsidRPr="00FD0A1B" w:rsidRDefault="00E0310F" w:rsidP="00514817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514817" w:rsidRPr="00FD0A1B">
        <w:rPr>
          <w:rFonts w:ascii="Times New Roman" w:hAnsi="Times New Roman"/>
          <w:sz w:val="24"/>
          <w:szCs w:val="24"/>
        </w:rPr>
        <w:t>Приложение № 1</w:t>
      </w:r>
    </w:p>
    <w:p w:rsidR="00956F70" w:rsidRPr="00101A2B" w:rsidRDefault="00956F70" w:rsidP="00956F70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101A2B">
        <w:rPr>
          <w:rFonts w:ascii="Times New Roman" w:hAnsi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514817" w:rsidRDefault="00A14BD1" w:rsidP="00514817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14817" w:rsidRDefault="00514817" w:rsidP="00514817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8"/>
          <w:szCs w:val="28"/>
        </w:rPr>
      </w:pPr>
    </w:p>
    <w:p w:rsidR="00514817" w:rsidRPr="00FD0A1B" w:rsidRDefault="00514817" w:rsidP="005148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0A1B">
        <w:rPr>
          <w:rFonts w:ascii="Times New Roman" w:hAnsi="Times New Roman"/>
          <w:sz w:val="24"/>
          <w:szCs w:val="24"/>
        </w:rPr>
        <w:t xml:space="preserve">ЦЕЛИ, ЗАДАЧИ И ЦЕЛЕВЫЕ ПОКАЗАТЕЛИ </w:t>
      </w:r>
    </w:p>
    <w:p w:rsidR="00514817" w:rsidRPr="00FD0A1B" w:rsidRDefault="00514817" w:rsidP="005148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0A1B">
        <w:rPr>
          <w:rFonts w:ascii="Times New Roman" w:hAnsi="Times New Roman"/>
          <w:sz w:val="24"/>
          <w:szCs w:val="24"/>
        </w:rPr>
        <w:t xml:space="preserve">РЕАЛИЗАЦИИ МУНИЦИПАЛЬНОЙ ПРОГРАММЫ </w:t>
      </w:r>
    </w:p>
    <w:p w:rsidR="00514817" w:rsidRPr="00FD0A1B" w:rsidRDefault="00514817" w:rsidP="005148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0A1B"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514817" w:rsidRPr="00FD0A1B" w:rsidRDefault="00514817" w:rsidP="0051481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0A1B">
        <w:rPr>
          <w:rFonts w:ascii="Times New Roman" w:hAnsi="Times New Roman"/>
          <w:sz w:val="24"/>
          <w:szCs w:val="24"/>
        </w:rPr>
        <w:t xml:space="preserve"> КУШВИНСКОГО ГОРОДСКОГО ОКРУГА </w:t>
      </w:r>
    </w:p>
    <w:p w:rsidR="00514817" w:rsidRDefault="00514817" w:rsidP="0051481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0A1B">
        <w:rPr>
          <w:rFonts w:ascii="Times New Roman" w:hAnsi="Times New Roman"/>
          <w:sz w:val="24"/>
          <w:szCs w:val="24"/>
        </w:rPr>
        <w:t>ДО 2020 ГОДА»</w:t>
      </w:r>
    </w:p>
    <w:p w:rsidR="00514817" w:rsidRDefault="00514817" w:rsidP="00514817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811" w:type="dxa"/>
        <w:jc w:val="center"/>
        <w:tblCellSpacing w:w="5" w:type="nil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8"/>
        <w:gridCol w:w="776"/>
        <w:gridCol w:w="75"/>
        <w:gridCol w:w="3424"/>
        <w:gridCol w:w="75"/>
        <w:gridCol w:w="1342"/>
        <w:gridCol w:w="75"/>
        <w:gridCol w:w="918"/>
        <w:gridCol w:w="120"/>
        <w:gridCol w:w="125"/>
        <w:gridCol w:w="605"/>
        <w:gridCol w:w="120"/>
        <w:gridCol w:w="125"/>
        <w:gridCol w:w="606"/>
        <w:gridCol w:w="120"/>
        <w:gridCol w:w="125"/>
        <w:gridCol w:w="605"/>
        <w:gridCol w:w="120"/>
        <w:gridCol w:w="125"/>
        <w:gridCol w:w="606"/>
        <w:gridCol w:w="120"/>
        <w:gridCol w:w="125"/>
        <w:gridCol w:w="636"/>
        <w:gridCol w:w="89"/>
        <w:gridCol w:w="125"/>
        <w:gridCol w:w="3522"/>
        <w:gridCol w:w="39"/>
      </w:tblGrid>
      <w:tr w:rsidR="00514817" w:rsidRPr="00B843D8" w:rsidTr="00FD5A53">
        <w:trPr>
          <w:gridAfter w:val="1"/>
          <w:wAfter w:w="39" w:type="dxa"/>
          <w:trHeight w:val="350"/>
          <w:tblHeader/>
          <w:tblCellSpacing w:w="5" w:type="nil"/>
          <w:jc w:val="center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</w:tcBorders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auto"/>
            </w:tcBorders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</w:tcBorders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5276" w:type="dxa"/>
            <w:gridSpan w:val="17"/>
            <w:tcBorders>
              <w:top w:val="single" w:sz="4" w:space="0" w:color="auto"/>
            </w:tcBorders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Значение целевого показателя по годам</w:t>
            </w:r>
          </w:p>
        </w:tc>
        <w:tc>
          <w:tcPr>
            <w:tcW w:w="3736" w:type="dxa"/>
            <w:gridSpan w:val="3"/>
            <w:vMerge w:val="restart"/>
            <w:tcBorders>
              <w:top w:val="single" w:sz="4" w:space="0" w:color="auto"/>
            </w:tcBorders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Источник значений показателей</w:t>
            </w:r>
          </w:p>
        </w:tc>
      </w:tr>
      <w:tr w:rsidR="00514817" w:rsidRPr="00B843D8" w:rsidTr="00FD5A53">
        <w:trPr>
          <w:gridAfter w:val="1"/>
          <w:wAfter w:w="39" w:type="dxa"/>
          <w:trHeight w:val="139"/>
          <w:tblHeader/>
          <w:tblCellSpacing w:w="5" w:type="nil"/>
          <w:jc w:val="center"/>
        </w:trPr>
        <w:tc>
          <w:tcPr>
            <w:tcW w:w="844" w:type="dxa"/>
            <w:gridSpan w:val="2"/>
            <w:vMerge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3499" w:type="dxa"/>
            <w:gridSpan w:val="2"/>
            <w:vMerge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vMerge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2015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2016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2017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2018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2019</w:t>
            </w:r>
          </w:p>
        </w:tc>
        <w:tc>
          <w:tcPr>
            <w:tcW w:w="88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2020</w:t>
            </w:r>
          </w:p>
        </w:tc>
        <w:tc>
          <w:tcPr>
            <w:tcW w:w="3736" w:type="dxa"/>
            <w:gridSpan w:val="3"/>
            <w:vMerge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</w:p>
        </w:tc>
      </w:tr>
      <w:tr w:rsidR="00514817" w:rsidRPr="00B843D8" w:rsidTr="00FD5A53">
        <w:trPr>
          <w:gridAfter w:val="1"/>
          <w:wAfter w:w="39" w:type="dxa"/>
          <w:trHeight w:val="139"/>
          <w:tblHeader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8</w:t>
            </w:r>
          </w:p>
        </w:tc>
        <w:tc>
          <w:tcPr>
            <w:tcW w:w="88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9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10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F00BAE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Подпрограмма </w:t>
            </w:r>
            <w:r w:rsidR="005F4063">
              <w:rPr>
                <w:rFonts w:ascii="Times New Roman" w:hAnsi="Times New Roman"/>
              </w:rPr>
              <w:t xml:space="preserve">1 </w:t>
            </w:r>
            <w:r w:rsidRPr="00B843D8">
              <w:rPr>
                <w:rFonts w:ascii="Times New Roman" w:hAnsi="Times New Roman"/>
              </w:rPr>
              <w:t xml:space="preserve"> </w:t>
            </w:r>
            <w:r w:rsidRPr="00B843D8">
              <w:rPr>
                <w:rFonts w:ascii="Times New Roman" w:hAnsi="Times New Roman"/>
                <w:spacing w:val="-2"/>
              </w:rPr>
              <w:t>«</w:t>
            </w:r>
            <w:r w:rsidRPr="00B843D8">
              <w:rPr>
                <w:rFonts w:ascii="Times New Roman" w:hAnsi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 w:rsidRPr="00B843D8">
              <w:rPr>
                <w:rFonts w:ascii="Times New Roman" w:hAnsi="Times New Roman"/>
                <w:spacing w:val="-2"/>
              </w:rPr>
              <w:t>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2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F00BAE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3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F00BAE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Задача 1: </w:t>
            </w:r>
            <w:r w:rsidRPr="00B843D8">
              <w:rPr>
                <w:rFonts w:ascii="Times New Roman" w:hAnsi="Times New Roman"/>
                <w:color w:val="000000"/>
              </w:rPr>
              <w:t>П</w:t>
            </w:r>
            <w:r w:rsidRPr="00B843D8">
              <w:rPr>
                <w:rFonts w:ascii="Times New Roman" w:hAnsi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017C62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Целевой показатель </w:t>
            </w:r>
            <w:r w:rsidR="00017C62">
              <w:rPr>
                <w:rFonts w:ascii="Times New Roman" w:hAnsi="Times New Roman"/>
              </w:rPr>
              <w:t>1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A4621A" w:rsidP="00665239">
            <w:pPr>
              <w:pStyle w:val="ae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Уровень обеспеченности</w:t>
            </w:r>
            <w:r w:rsidR="00017C62">
              <w:rPr>
                <w:rFonts w:ascii="Times New Roman" w:hAnsi="Times New Roman"/>
                <w:color w:val="000000"/>
              </w:rPr>
              <w:t xml:space="preserve"> учебно-материальной базы</w:t>
            </w:r>
            <w:r>
              <w:rPr>
                <w:rFonts w:ascii="Times New Roman" w:hAnsi="Times New Roman"/>
                <w:color w:val="000000"/>
              </w:rPr>
              <w:t xml:space="preserve"> учебно-консультационного пункта по </w:t>
            </w:r>
            <w:r>
              <w:rPr>
                <w:rFonts w:ascii="Times New Roman" w:hAnsi="Times New Roman"/>
                <w:color w:val="000000"/>
              </w:rPr>
              <w:lastRenderedPageBreak/>
              <w:t>гражданской обороне и чрезвычайным ситуациям при администрации Кушвинского городского округа</w:t>
            </w:r>
          </w:p>
        </w:tc>
        <w:tc>
          <w:tcPr>
            <w:tcW w:w="1417" w:type="dxa"/>
            <w:gridSpan w:val="2"/>
          </w:tcPr>
          <w:p w:rsidR="00514817" w:rsidRPr="00B843D8" w:rsidRDefault="009B481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процент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850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851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81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5E3495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E3495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</w:tcPr>
          <w:p w:rsidR="005E3495" w:rsidRPr="00B843D8" w:rsidRDefault="005E3495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Целевой показатель </w:t>
            </w:r>
            <w:r>
              <w:rPr>
                <w:rFonts w:ascii="Times New Roman" w:hAnsi="Times New Roman"/>
              </w:rPr>
              <w:t>2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E3495" w:rsidRPr="00B950DC" w:rsidRDefault="00B950DC" w:rsidP="005073A2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B950DC">
              <w:rPr>
                <w:rFonts w:ascii="Times New Roman" w:hAnsi="Times New Roman"/>
              </w:rPr>
              <w:t xml:space="preserve">оля обученных  должностных лиц  руководящего состава Российской единой  системы предупреждения и ликвидации чрезвычайных ситуаций Кушвинского городского округа на курсах Учебно-методических центров </w:t>
            </w:r>
            <w:proofErr w:type="gramStart"/>
            <w:r w:rsidRPr="00B950DC">
              <w:rPr>
                <w:rFonts w:ascii="Times New Roman" w:hAnsi="Times New Roman"/>
              </w:rPr>
              <w:t>г</w:t>
            </w:r>
            <w:proofErr w:type="gramEnd"/>
            <w:r w:rsidRPr="00B950DC">
              <w:rPr>
                <w:rFonts w:ascii="Times New Roman" w:hAnsi="Times New Roman"/>
              </w:rPr>
              <w:t>. Екатеринбурга и г. Нижнего Тагила;</w:t>
            </w:r>
          </w:p>
        </w:tc>
        <w:tc>
          <w:tcPr>
            <w:tcW w:w="1417" w:type="dxa"/>
            <w:gridSpan w:val="2"/>
          </w:tcPr>
          <w:p w:rsidR="005E3495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3" w:type="dxa"/>
            <w:gridSpan w:val="2"/>
          </w:tcPr>
          <w:p w:rsidR="005E3495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E3495" w:rsidRPr="00B843D8" w:rsidRDefault="005E3495" w:rsidP="00A7503B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51" w:type="dxa"/>
            <w:gridSpan w:val="3"/>
          </w:tcPr>
          <w:p w:rsidR="005E3495" w:rsidRPr="00B843D8" w:rsidRDefault="005E3495" w:rsidP="00A7503B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50" w:type="dxa"/>
            <w:gridSpan w:val="3"/>
          </w:tcPr>
          <w:p w:rsidR="005E3495" w:rsidRPr="00B843D8" w:rsidRDefault="005E3495" w:rsidP="00A7503B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51" w:type="dxa"/>
            <w:gridSpan w:val="3"/>
          </w:tcPr>
          <w:p w:rsidR="005E3495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881" w:type="dxa"/>
            <w:gridSpan w:val="3"/>
          </w:tcPr>
          <w:p w:rsidR="005E3495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3736" w:type="dxa"/>
            <w:gridSpan w:val="3"/>
          </w:tcPr>
          <w:p w:rsidR="005E3495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2F7973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499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</w:t>
            </w:r>
            <w:r w:rsidR="00051A6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:</w:t>
            </w:r>
          </w:p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993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2F7973" w:rsidRDefault="002F7973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98573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  <w:color w:val="FF0000"/>
              </w:rPr>
            </w:pPr>
            <w:r w:rsidRPr="00B843D8">
              <w:rPr>
                <w:rFonts w:ascii="Times New Roman" w:hAnsi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98573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499" w:type="dxa"/>
            <w:gridSpan w:val="2"/>
          </w:tcPr>
          <w:p w:rsidR="00514817" w:rsidRPr="00B950DC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950DC">
              <w:rPr>
                <w:rFonts w:ascii="Times New Roman" w:hAnsi="Times New Roman"/>
              </w:rPr>
              <w:t xml:space="preserve">Целевой показатель </w:t>
            </w:r>
            <w:r w:rsidR="00051A68" w:rsidRPr="00B950DC">
              <w:rPr>
                <w:rFonts w:ascii="Times New Roman" w:hAnsi="Times New Roman"/>
              </w:rPr>
              <w:t>4</w:t>
            </w:r>
            <w:r w:rsidRPr="00B950DC">
              <w:rPr>
                <w:rFonts w:ascii="Times New Roman" w:hAnsi="Times New Roman"/>
              </w:rPr>
              <w:t>:</w:t>
            </w:r>
          </w:p>
          <w:p w:rsidR="00514817" w:rsidRPr="006E617E" w:rsidRDefault="00514817" w:rsidP="005073A2">
            <w:pPr>
              <w:autoSpaceDE w:val="0"/>
              <w:autoSpaceDN w:val="0"/>
              <w:adjustRightInd w:val="0"/>
              <w:spacing w:after="0" w:line="240" w:lineRule="auto"/>
              <w:ind w:right="6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50DC">
              <w:rPr>
                <w:rFonts w:ascii="Times New Roman" w:hAnsi="Times New Roman"/>
              </w:rPr>
              <w:t xml:space="preserve">Оплата за размещение имущества средств оповещения </w:t>
            </w:r>
            <w:r w:rsidR="005073A2">
              <w:rPr>
                <w:rFonts w:ascii="Times New Roman" w:hAnsi="Times New Roman"/>
              </w:rPr>
              <w:t>ГО системы</w:t>
            </w:r>
            <w:r w:rsidR="00B950DC">
              <w:rPr>
                <w:rFonts w:ascii="Times New Roman" w:hAnsi="Times New Roman"/>
              </w:rPr>
              <w:t xml:space="preserve"> </w:t>
            </w:r>
            <w:r w:rsidRPr="00B950DC">
              <w:rPr>
                <w:rFonts w:ascii="Times New Roman" w:hAnsi="Times New Roman"/>
              </w:rPr>
              <w:t>(сирены) П-164 Кушвинского городского округа</w:t>
            </w:r>
            <w:r w:rsidR="00017C62" w:rsidRPr="00B950DC"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514817" w:rsidRPr="00B843D8" w:rsidRDefault="00FD5A53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514817" w:rsidRPr="00B843D8" w:rsidRDefault="00135ABF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E03D6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Pr="00B843D8" w:rsidRDefault="00E03D6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514817" w:rsidRPr="00B843D8" w:rsidRDefault="00E03D6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2F7973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2F7973" w:rsidRDefault="00985730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499" w:type="dxa"/>
            <w:gridSpan w:val="2"/>
          </w:tcPr>
          <w:p w:rsidR="002F7973" w:rsidRPr="00C70FB8" w:rsidRDefault="002F7973" w:rsidP="00051A68">
            <w:pPr>
              <w:pStyle w:val="ae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 xml:space="preserve">Целевой показатель </w:t>
            </w:r>
            <w:r w:rsidR="00051A68">
              <w:rPr>
                <w:rFonts w:ascii="Times New Roman" w:hAnsi="Times New Roman"/>
              </w:rPr>
              <w:t>5</w:t>
            </w:r>
            <w:r w:rsidRPr="00C70FB8">
              <w:rPr>
                <w:rFonts w:ascii="Times New Roman" w:hAnsi="Times New Roman"/>
              </w:rPr>
              <w:t>:</w:t>
            </w:r>
          </w:p>
          <w:p w:rsidR="002F7973" w:rsidRPr="00C70FB8" w:rsidRDefault="002F7973" w:rsidP="00051A68">
            <w:pPr>
              <w:pStyle w:val="ae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 xml:space="preserve">Оплата за </w:t>
            </w:r>
            <w:proofErr w:type="spellStart"/>
            <w:r w:rsidRPr="00C70FB8">
              <w:rPr>
                <w:rFonts w:ascii="Times New Roman" w:hAnsi="Times New Roman"/>
              </w:rPr>
              <w:t>эксплуатационно</w:t>
            </w:r>
            <w:proofErr w:type="spellEnd"/>
            <w:r w:rsidRPr="00C70FB8">
              <w:rPr>
                <w:rFonts w:ascii="Times New Roman" w:hAnsi="Times New Roman"/>
              </w:rPr>
              <w:t xml:space="preserve"> - техническое обслуживание системы (сирены) оповещения ГО </w:t>
            </w:r>
            <w:r w:rsidRPr="00C70FB8">
              <w:rPr>
                <w:rFonts w:ascii="Times New Roman" w:hAnsi="Times New Roman"/>
              </w:rPr>
              <w:lastRenderedPageBreak/>
              <w:t>(П-164) Кушвинского городского округа</w:t>
            </w:r>
          </w:p>
        </w:tc>
        <w:tc>
          <w:tcPr>
            <w:tcW w:w="1417" w:type="dxa"/>
            <w:gridSpan w:val="2"/>
          </w:tcPr>
          <w:p w:rsidR="002F7973" w:rsidRPr="00C70FB8" w:rsidRDefault="002F7973" w:rsidP="00051A68">
            <w:pPr>
              <w:pStyle w:val="ae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lastRenderedPageBreak/>
              <w:t>единиц</w:t>
            </w:r>
          </w:p>
        </w:tc>
        <w:tc>
          <w:tcPr>
            <w:tcW w:w="993" w:type="dxa"/>
            <w:gridSpan w:val="2"/>
          </w:tcPr>
          <w:p w:rsidR="002F7973" w:rsidRPr="00C70FB8" w:rsidRDefault="002F7973" w:rsidP="00051A68">
            <w:pPr>
              <w:pStyle w:val="ae"/>
              <w:rPr>
                <w:rFonts w:ascii="Times New Roman" w:hAnsi="Times New Roman"/>
              </w:rPr>
            </w:pPr>
            <w:r w:rsidRPr="00C70FB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2F7973" w:rsidRPr="00C70FB8" w:rsidRDefault="00FD5A5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2F7973" w:rsidRPr="00C70FB8" w:rsidRDefault="005E349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2F7973" w:rsidRPr="00C70FB8" w:rsidRDefault="005E349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2F7973" w:rsidRPr="00C70FB8" w:rsidRDefault="002F7973" w:rsidP="00051A68">
            <w:r w:rsidRPr="00C70FB8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2F7973" w:rsidRDefault="002F7973" w:rsidP="00051A68">
            <w:r w:rsidRPr="00427A5B"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2F7973" w:rsidRDefault="002F7973" w:rsidP="00051A68">
            <w:pPr>
              <w:pStyle w:val="ae"/>
            </w:pPr>
            <w:r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98573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</w:t>
            </w:r>
            <w:r w:rsidR="00051A68">
              <w:rPr>
                <w:rFonts w:ascii="Times New Roman" w:hAnsi="Times New Roman"/>
              </w:rPr>
              <w:t xml:space="preserve"> 6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6119F5" w:rsidP="00665239">
            <w:pPr>
              <w:pStyle w:val="ae"/>
              <w:jc w:val="both"/>
              <w:rPr>
                <w:rFonts w:ascii="Times New Roman" w:hAnsi="Times New Roman"/>
                <w:highlight w:val="green"/>
              </w:rPr>
            </w:pPr>
            <w:r>
              <w:rPr>
                <w:rFonts w:ascii="Times New Roman" w:hAnsi="Times New Roman"/>
              </w:rPr>
              <w:t>Уровень готовности</w:t>
            </w:r>
            <w:r w:rsidR="00514817" w:rsidRPr="00B843D8">
              <w:rPr>
                <w:rFonts w:ascii="Times New Roman" w:hAnsi="Times New Roman"/>
              </w:rPr>
              <w:t xml:space="preserve"> </w:t>
            </w:r>
            <w:r w:rsidR="00945986">
              <w:rPr>
                <w:rFonts w:ascii="Times New Roman" w:hAnsi="Times New Roman"/>
              </w:rPr>
              <w:t>действующих технических систем управления гражданской обороны, в том числе систем оповещения населения об опасности при возникно</w:t>
            </w:r>
            <w:r w:rsidR="009F7F64">
              <w:rPr>
                <w:rFonts w:ascii="Times New Roman" w:hAnsi="Times New Roman"/>
              </w:rPr>
              <w:t xml:space="preserve">вении чрезвычайных ситуации природного и техногенного характера на территории </w:t>
            </w:r>
            <w:r w:rsidR="00514817" w:rsidRPr="00B843D8">
              <w:rPr>
                <w:rFonts w:ascii="Times New Roman" w:hAnsi="Times New Roman"/>
              </w:rPr>
              <w:t>Кушвинского городского округа</w:t>
            </w:r>
          </w:p>
        </w:tc>
        <w:tc>
          <w:tcPr>
            <w:tcW w:w="1417" w:type="dxa"/>
            <w:gridSpan w:val="2"/>
          </w:tcPr>
          <w:p w:rsidR="00514817" w:rsidRPr="00B843D8" w:rsidRDefault="009F7F64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3" w:type="dxa"/>
            <w:gridSpan w:val="2"/>
          </w:tcPr>
          <w:p w:rsidR="00514817" w:rsidRPr="00B843D8" w:rsidRDefault="00FB2A4C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81" w:type="dxa"/>
            <w:gridSpan w:val="3"/>
          </w:tcPr>
          <w:p w:rsidR="00514817" w:rsidRPr="00B843D8" w:rsidRDefault="005E3495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06164A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06164A" w:rsidRPr="00B843D8" w:rsidRDefault="0098573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499" w:type="dxa"/>
            <w:gridSpan w:val="2"/>
          </w:tcPr>
          <w:p w:rsidR="0006164A" w:rsidRDefault="0006164A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Целевой показатель </w:t>
            </w:r>
            <w:r w:rsidR="00051A68">
              <w:rPr>
                <w:rFonts w:ascii="Times New Roman" w:hAnsi="Times New Roman"/>
              </w:rPr>
              <w:t>7</w:t>
            </w:r>
            <w:r w:rsidRPr="00B843D8">
              <w:rPr>
                <w:rFonts w:ascii="Times New Roman" w:hAnsi="Times New Roman"/>
              </w:rPr>
              <w:t>:</w:t>
            </w:r>
          </w:p>
          <w:p w:rsidR="0006164A" w:rsidRPr="00B843D8" w:rsidRDefault="004B7AAF" w:rsidP="00665239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</w:t>
            </w:r>
            <w:r w:rsidR="00F57C86">
              <w:rPr>
                <w:rFonts w:ascii="Times New Roman" w:hAnsi="Times New Roman"/>
              </w:rPr>
              <w:t xml:space="preserve"> п</w:t>
            </w:r>
            <w:r w:rsidR="0006164A">
              <w:rPr>
                <w:rFonts w:ascii="Times New Roman" w:hAnsi="Times New Roman"/>
              </w:rPr>
              <w:t>риобрет</w:t>
            </w:r>
            <w:r w:rsidR="00F57C86">
              <w:rPr>
                <w:rFonts w:ascii="Times New Roman" w:hAnsi="Times New Roman"/>
              </w:rPr>
              <w:t>енных технических сре</w:t>
            </w:r>
            <w:proofErr w:type="gramStart"/>
            <w:r w:rsidR="00F57C86">
              <w:rPr>
                <w:rFonts w:ascii="Times New Roman" w:hAnsi="Times New Roman"/>
              </w:rPr>
              <w:t>дств</w:t>
            </w:r>
            <w:r w:rsidR="0006164A">
              <w:rPr>
                <w:rFonts w:ascii="Times New Roman" w:hAnsi="Times New Roman"/>
              </w:rPr>
              <w:t xml:space="preserve"> </w:t>
            </w:r>
            <w:r w:rsidR="00A0564B">
              <w:rPr>
                <w:rFonts w:ascii="Times New Roman" w:hAnsi="Times New Roman"/>
              </w:rPr>
              <w:t>дл</w:t>
            </w:r>
            <w:proofErr w:type="gramEnd"/>
            <w:r w:rsidR="00A0564B">
              <w:rPr>
                <w:rFonts w:ascii="Times New Roman" w:hAnsi="Times New Roman"/>
              </w:rPr>
              <w:t>я</w:t>
            </w:r>
            <w:r w:rsidR="0006164A">
              <w:rPr>
                <w:rFonts w:ascii="Times New Roman" w:hAnsi="Times New Roman"/>
              </w:rPr>
              <w:t xml:space="preserve"> </w:t>
            </w:r>
            <w:r w:rsidR="00114391">
              <w:rPr>
                <w:rFonts w:ascii="Times New Roman" w:hAnsi="Times New Roman"/>
              </w:rPr>
              <w:t xml:space="preserve">системы </w:t>
            </w:r>
            <w:r w:rsidR="00A0564B">
              <w:rPr>
                <w:rFonts w:ascii="Times New Roman" w:hAnsi="Times New Roman"/>
              </w:rPr>
              <w:t>оповещения</w:t>
            </w:r>
            <w:r w:rsidR="00FB2A4C">
              <w:rPr>
                <w:rFonts w:ascii="Times New Roman" w:hAnsi="Times New Roman"/>
              </w:rPr>
              <w:t xml:space="preserve"> </w:t>
            </w:r>
            <w:r w:rsidR="00114391">
              <w:rPr>
                <w:rFonts w:ascii="Times New Roman" w:hAnsi="Times New Roman"/>
              </w:rPr>
              <w:t>«Грифон»</w:t>
            </w:r>
          </w:p>
        </w:tc>
        <w:tc>
          <w:tcPr>
            <w:tcW w:w="1417" w:type="dxa"/>
            <w:gridSpan w:val="2"/>
          </w:tcPr>
          <w:p w:rsidR="0006164A" w:rsidRDefault="00114391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штук</w:t>
            </w:r>
          </w:p>
        </w:tc>
        <w:tc>
          <w:tcPr>
            <w:tcW w:w="993" w:type="dxa"/>
            <w:gridSpan w:val="2"/>
          </w:tcPr>
          <w:p w:rsidR="0006164A" w:rsidRDefault="00114391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06164A" w:rsidRDefault="006710E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06164A" w:rsidRDefault="00114391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06164A" w:rsidRDefault="00114391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06164A" w:rsidRDefault="00674032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1" w:type="dxa"/>
            <w:gridSpan w:val="3"/>
          </w:tcPr>
          <w:p w:rsidR="0006164A" w:rsidRDefault="00674032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36" w:type="dxa"/>
            <w:gridSpan w:val="3"/>
          </w:tcPr>
          <w:p w:rsidR="0006164A" w:rsidRPr="00B843D8" w:rsidRDefault="00674032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06164A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06164A" w:rsidRPr="00B843D8" w:rsidRDefault="00FB2A4C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85730">
              <w:rPr>
                <w:rFonts w:ascii="Times New Roman" w:hAnsi="Times New Roman"/>
              </w:rPr>
              <w:t>2</w:t>
            </w:r>
          </w:p>
        </w:tc>
        <w:tc>
          <w:tcPr>
            <w:tcW w:w="3499" w:type="dxa"/>
            <w:gridSpan w:val="2"/>
          </w:tcPr>
          <w:p w:rsidR="0006164A" w:rsidRDefault="0006164A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Целевой показатель </w:t>
            </w:r>
            <w:r w:rsidR="00051A68">
              <w:rPr>
                <w:rFonts w:ascii="Times New Roman" w:hAnsi="Times New Roman"/>
              </w:rPr>
              <w:t>8</w:t>
            </w:r>
            <w:r w:rsidRPr="00B843D8">
              <w:rPr>
                <w:rFonts w:ascii="Times New Roman" w:hAnsi="Times New Roman"/>
              </w:rPr>
              <w:t>:</w:t>
            </w:r>
          </w:p>
          <w:p w:rsidR="0006164A" w:rsidRPr="00DF5B5B" w:rsidRDefault="00674032" w:rsidP="00665239">
            <w:pPr>
              <w:pStyle w:val="ae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Приобретение технического оборудования для аппаратно-программного комплекса «Безопасный город»</w:t>
            </w:r>
            <w:r w:rsidR="00A0564B">
              <w:rPr>
                <w:rFonts w:ascii="Times New Roman" w:hAnsi="Times New Roman"/>
              </w:rPr>
              <w:t xml:space="preserve"> </w:t>
            </w:r>
            <w:r w:rsidR="003921A6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06164A" w:rsidRDefault="000F4ED4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06164A" w:rsidRDefault="000F4ED4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</w:t>
            </w:r>
          </w:p>
        </w:tc>
        <w:tc>
          <w:tcPr>
            <w:tcW w:w="850" w:type="dxa"/>
            <w:gridSpan w:val="3"/>
          </w:tcPr>
          <w:p w:rsidR="0006164A" w:rsidRDefault="000F4ED4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</w:t>
            </w:r>
          </w:p>
        </w:tc>
        <w:tc>
          <w:tcPr>
            <w:tcW w:w="851" w:type="dxa"/>
            <w:gridSpan w:val="3"/>
          </w:tcPr>
          <w:p w:rsidR="0006164A" w:rsidRDefault="00A14BD1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gridSpan w:val="3"/>
          </w:tcPr>
          <w:p w:rsidR="0006164A" w:rsidRDefault="00A14BD1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gridSpan w:val="3"/>
          </w:tcPr>
          <w:p w:rsidR="0006164A" w:rsidRDefault="00A14BD1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81" w:type="dxa"/>
            <w:gridSpan w:val="3"/>
          </w:tcPr>
          <w:p w:rsidR="0006164A" w:rsidRDefault="00A14BD1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736" w:type="dxa"/>
            <w:gridSpan w:val="3"/>
          </w:tcPr>
          <w:p w:rsidR="0006164A" w:rsidRPr="00B843D8" w:rsidRDefault="00E64E64" w:rsidP="00D16F5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Распоряжение Правительства РФ</w:t>
            </w:r>
            <w:r w:rsidR="00D16F59">
              <w:rPr>
                <w:rFonts w:ascii="Times New Roman" w:hAnsi="Times New Roman"/>
              </w:rPr>
              <w:t xml:space="preserve"> № 2446-р от 03.12.2014 г</w:t>
            </w:r>
            <w:r w:rsidR="00DF5B5B">
              <w:rPr>
                <w:rFonts w:ascii="Times New Roman" w:hAnsi="Times New Roman"/>
              </w:rPr>
              <w:t>ода</w:t>
            </w:r>
          </w:p>
        </w:tc>
      </w:tr>
      <w:tr w:rsidR="003921A6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3921A6" w:rsidRDefault="00985730" w:rsidP="00FB2A4C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499" w:type="dxa"/>
            <w:gridSpan w:val="2"/>
          </w:tcPr>
          <w:p w:rsidR="003921A6" w:rsidRDefault="003921A6" w:rsidP="003921A6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</w:t>
            </w:r>
            <w:r w:rsidR="00FB2A4C">
              <w:rPr>
                <w:rFonts w:ascii="Times New Roman" w:hAnsi="Times New Roman"/>
              </w:rPr>
              <w:t xml:space="preserve"> </w:t>
            </w:r>
            <w:r w:rsidR="00051A68">
              <w:rPr>
                <w:rFonts w:ascii="Times New Roman" w:hAnsi="Times New Roman"/>
              </w:rPr>
              <w:t>9</w:t>
            </w:r>
            <w:r w:rsidRPr="00B843D8">
              <w:rPr>
                <w:rFonts w:ascii="Times New Roman" w:hAnsi="Times New Roman"/>
              </w:rPr>
              <w:t>:</w:t>
            </w:r>
          </w:p>
          <w:p w:rsidR="003921A6" w:rsidRPr="00B843D8" w:rsidRDefault="003921A6" w:rsidP="003921A6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объектов информатизации</w:t>
            </w:r>
            <w:r w:rsidR="00B950D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подлежащих аттестации</w:t>
            </w:r>
            <w:r w:rsidR="00B950D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для обеспечения информационной безопасности </w:t>
            </w:r>
          </w:p>
        </w:tc>
        <w:tc>
          <w:tcPr>
            <w:tcW w:w="1417" w:type="dxa"/>
            <w:gridSpan w:val="2"/>
          </w:tcPr>
          <w:p w:rsidR="003921A6" w:rsidRDefault="003921A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3921A6" w:rsidRDefault="00DF5B5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3921A6" w:rsidRDefault="003921A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3921A6" w:rsidRDefault="00DF5B5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3921A6" w:rsidRDefault="00DF5B5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3921A6" w:rsidRDefault="003921A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1" w:type="dxa"/>
            <w:gridSpan w:val="3"/>
          </w:tcPr>
          <w:p w:rsidR="003921A6" w:rsidRDefault="00DF5B5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3921A6" w:rsidRDefault="003921A6" w:rsidP="00FB2A4C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Федеральный закон от </w:t>
            </w:r>
            <w:r>
              <w:rPr>
                <w:rFonts w:ascii="Times New Roman" w:hAnsi="Times New Roman"/>
              </w:rPr>
              <w:t>06.10.2003 года</w:t>
            </w:r>
            <w:r w:rsidR="00FB2A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№</w:t>
            </w:r>
            <w:r w:rsidR="00DF5B5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131-ФЗ</w:t>
            </w:r>
            <w:r w:rsidR="00FB2A4C">
              <w:rPr>
                <w:rFonts w:ascii="Times New Roman" w:hAnsi="Times New Roman"/>
              </w:rPr>
              <w:t xml:space="preserve"> «Об общих принципах реализации местного самоуправления в Российской Федерации»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985730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  <w:r w:rsidR="00985730">
              <w:rPr>
                <w:rFonts w:ascii="Times New Roman" w:hAnsi="Times New Roman"/>
              </w:rPr>
              <w:t>4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  <w:color w:val="FF0000"/>
              </w:rPr>
            </w:pPr>
            <w:r w:rsidRPr="00B843D8">
              <w:rPr>
                <w:rFonts w:ascii="Times New Roman" w:hAnsi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985730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  <w:r w:rsidR="00985730">
              <w:rPr>
                <w:rFonts w:ascii="Times New Roman" w:hAnsi="Times New Roman"/>
              </w:rPr>
              <w:t>5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Целевой показатель </w:t>
            </w:r>
            <w:r w:rsidR="00051A68">
              <w:rPr>
                <w:rFonts w:ascii="Times New Roman" w:hAnsi="Times New Roman"/>
              </w:rPr>
              <w:t>10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C54072" w:rsidP="00FB2A4C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при</w:t>
            </w:r>
            <w:r w:rsidR="00084E57">
              <w:rPr>
                <w:rFonts w:ascii="Times New Roman" w:hAnsi="Times New Roman"/>
              </w:rPr>
              <w:t xml:space="preserve">обретенных </w:t>
            </w:r>
            <w:r w:rsidR="00D3614C">
              <w:rPr>
                <w:rFonts w:ascii="Times New Roman" w:hAnsi="Times New Roman"/>
              </w:rPr>
              <w:t>материаль</w:t>
            </w:r>
            <w:r w:rsidR="00084E57">
              <w:rPr>
                <w:rFonts w:ascii="Times New Roman" w:hAnsi="Times New Roman"/>
              </w:rPr>
              <w:t>н</w:t>
            </w:r>
            <w:r w:rsidR="000B223C">
              <w:rPr>
                <w:rFonts w:ascii="Times New Roman" w:hAnsi="Times New Roman"/>
              </w:rPr>
              <w:t>о</w:t>
            </w:r>
            <w:r w:rsidR="00FB2A4C">
              <w:rPr>
                <w:rFonts w:ascii="Times New Roman" w:hAnsi="Times New Roman"/>
              </w:rPr>
              <w:t>-технических</w:t>
            </w:r>
            <w:r w:rsidR="00084E57">
              <w:rPr>
                <w:rFonts w:ascii="Times New Roman" w:hAnsi="Times New Roman"/>
              </w:rPr>
              <w:t xml:space="preserve"> </w:t>
            </w:r>
            <w:r w:rsidR="00514817" w:rsidRPr="00B843D8">
              <w:rPr>
                <w:rFonts w:ascii="Times New Roman" w:hAnsi="Times New Roman"/>
              </w:rPr>
              <w:t xml:space="preserve"> </w:t>
            </w:r>
            <w:r w:rsidR="00084E57">
              <w:rPr>
                <w:rFonts w:ascii="Times New Roman" w:hAnsi="Times New Roman"/>
              </w:rPr>
              <w:t>средств</w:t>
            </w:r>
            <w:r w:rsidR="00473E6A">
              <w:rPr>
                <w:rFonts w:ascii="Times New Roman" w:hAnsi="Times New Roman"/>
              </w:rPr>
              <w:t xml:space="preserve">, предназначенных для </w:t>
            </w:r>
            <w:r w:rsidR="000B223C">
              <w:rPr>
                <w:rFonts w:ascii="Times New Roman" w:hAnsi="Times New Roman"/>
              </w:rPr>
              <w:t xml:space="preserve">обеспечения </w:t>
            </w:r>
            <w:r w:rsidR="00473E6A">
              <w:rPr>
                <w:rFonts w:ascii="Times New Roman" w:hAnsi="Times New Roman"/>
              </w:rPr>
              <w:lastRenderedPageBreak/>
              <w:t xml:space="preserve">ликвидации </w:t>
            </w:r>
            <w:r w:rsidR="00084E57">
              <w:rPr>
                <w:rFonts w:ascii="Times New Roman" w:hAnsi="Times New Roman"/>
              </w:rPr>
              <w:t xml:space="preserve"> </w:t>
            </w:r>
            <w:r w:rsidR="00514817" w:rsidRPr="00B843D8">
              <w:rPr>
                <w:rFonts w:ascii="Times New Roman" w:hAnsi="Times New Roman"/>
              </w:rPr>
              <w:t xml:space="preserve"> </w:t>
            </w:r>
            <w:r w:rsidR="00273142">
              <w:rPr>
                <w:rFonts w:ascii="Times New Roman" w:hAnsi="Times New Roman"/>
              </w:rPr>
              <w:t xml:space="preserve"> чрезвычайных </w:t>
            </w:r>
            <w:r w:rsidR="00514817" w:rsidRPr="00B843D8">
              <w:rPr>
                <w:rFonts w:ascii="Times New Roman" w:hAnsi="Times New Roman"/>
              </w:rPr>
              <w:t>ситуаци</w:t>
            </w:r>
            <w:r w:rsidR="00273142">
              <w:rPr>
                <w:rFonts w:ascii="Times New Roman" w:hAnsi="Times New Roman"/>
              </w:rPr>
              <w:t>й</w:t>
            </w:r>
            <w:r w:rsidR="00276EF0">
              <w:rPr>
                <w:rFonts w:ascii="Times New Roman" w:hAnsi="Times New Roman"/>
              </w:rPr>
              <w:t xml:space="preserve"> на территории Кушвинского городского округа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lastRenderedPageBreak/>
              <w:t>штук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Pr="00B843D8" w:rsidRDefault="000641DF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514817" w:rsidRPr="00B843D8" w:rsidRDefault="00BE4C24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Федеральный закон  от 21.12.1994 года № 68-ФЗ «О защите населения и территорий от чрезвычайных ситуаций природного и техногенного </w:t>
            </w:r>
            <w:r w:rsidRPr="00B843D8">
              <w:rPr>
                <w:rFonts w:ascii="Times New Roman" w:hAnsi="Times New Roman"/>
              </w:rPr>
              <w:lastRenderedPageBreak/>
              <w:t>характера»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985730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lastRenderedPageBreak/>
              <w:t>1</w:t>
            </w:r>
            <w:r w:rsidR="00985730">
              <w:rPr>
                <w:rFonts w:ascii="Times New Roman" w:hAnsi="Times New Roman"/>
              </w:rPr>
              <w:t>6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  <w:color w:val="FF0000"/>
              </w:rPr>
            </w:pPr>
            <w:r w:rsidRPr="00B843D8">
              <w:rPr>
                <w:rFonts w:ascii="Times New Roman" w:hAnsi="Times New Roman"/>
              </w:rPr>
              <w:t>Задача 4: Создание запасов материальных и финансовых сре</w:t>
            </w:r>
            <w:proofErr w:type="gramStart"/>
            <w:r w:rsidRPr="00B843D8">
              <w:rPr>
                <w:rFonts w:ascii="Times New Roman" w:hAnsi="Times New Roman"/>
              </w:rPr>
              <w:t>дств в ц</w:t>
            </w:r>
            <w:proofErr w:type="gramEnd"/>
            <w:r w:rsidRPr="00B843D8">
              <w:rPr>
                <w:rFonts w:ascii="Times New Roman" w:hAnsi="Times New Roman"/>
              </w:rPr>
              <w:t>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2F7973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499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11:</w:t>
            </w:r>
          </w:p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1" w:type="dxa"/>
            <w:gridSpan w:val="3"/>
          </w:tcPr>
          <w:p w:rsidR="002F7973" w:rsidRDefault="002F797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36" w:type="dxa"/>
            <w:gridSpan w:val="3"/>
          </w:tcPr>
          <w:p w:rsidR="002F7973" w:rsidRDefault="002F7973" w:rsidP="00051A68">
            <w:pPr>
              <w:pStyle w:val="ae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2F7973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499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36" w:type="dxa"/>
            <w:gridSpan w:val="3"/>
          </w:tcPr>
          <w:p w:rsidR="002F7973" w:rsidRDefault="002F7973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2F7973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499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1" w:type="dxa"/>
            <w:gridSpan w:val="3"/>
          </w:tcPr>
          <w:p w:rsidR="002F7973" w:rsidRDefault="002F797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36" w:type="dxa"/>
            <w:gridSpan w:val="3"/>
          </w:tcPr>
          <w:p w:rsidR="002F7973" w:rsidRDefault="002F7973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40288E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5730">
              <w:rPr>
                <w:rFonts w:ascii="Times New Roman" w:hAnsi="Times New Roman"/>
              </w:rPr>
              <w:t>0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  <w:color w:val="FF0000"/>
              </w:rPr>
            </w:pPr>
            <w:r w:rsidRPr="00B843D8">
              <w:rPr>
                <w:rFonts w:ascii="Times New Roman" w:hAnsi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40288E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5730">
              <w:rPr>
                <w:rFonts w:ascii="Times New Roman" w:hAnsi="Times New Roman"/>
              </w:rPr>
              <w:t>1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 w:rsidR="00FB1ED6">
              <w:rPr>
                <w:rFonts w:ascii="Times New Roman" w:hAnsi="Times New Roman"/>
              </w:rPr>
              <w:t>2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EA22A6" w:rsidP="00665239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Обеспеченность средствами </w:t>
            </w:r>
            <w:r w:rsidR="00443D0F">
              <w:rPr>
                <w:rFonts w:ascii="Times New Roman" w:hAnsi="Times New Roman"/>
              </w:rPr>
              <w:t xml:space="preserve">индивидуальной защиты руководящего состава служб гражданской обороны администрации Кушвинского </w:t>
            </w:r>
            <w:r w:rsidR="00443D0F">
              <w:rPr>
                <w:rFonts w:ascii="Times New Roman" w:hAnsi="Times New Roman"/>
              </w:rPr>
              <w:lastRenderedPageBreak/>
              <w:t>городского округа</w:t>
            </w:r>
            <w:r w:rsidR="00514817" w:rsidRPr="00B843D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514817" w:rsidRPr="00B843D8" w:rsidRDefault="0080216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единиц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80216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ED29D9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185</w:t>
            </w:r>
          </w:p>
        </w:tc>
        <w:tc>
          <w:tcPr>
            <w:tcW w:w="88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185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от 12.02.1998 года  № 28-ФЗ «О гражданской обороне»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802160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985730">
              <w:rPr>
                <w:rFonts w:ascii="Times New Roman" w:hAnsi="Times New Roman"/>
              </w:rPr>
              <w:t>2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5730">
              <w:rPr>
                <w:rFonts w:ascii="Times New Roman" w:hAnsi="Times New Roman"/>
              </w:rPr>
              <w:t>3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  <w:color w:val="FF0000"/>
              </w:rPr>
            </w:pPr>
            <w:r w:rsidRPr="00B843D8">
              <w:rPr>
                <w:rFonts w:ascii="Times New Roman" w:hAnsi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5730">
              <w:rPr>
                <w:rFonts w:ascii="Times New Roman" w:hAnsi="Times New Roman"/>
              </w:rPr>
              <w:t>4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 w:rsidR="00FB1ED6">
              <w:rPr>
                <w:rFonts w:ascii="Times New Roman" w:hAnsi="Times New Roman"/>
              </w:rPr>
              <w:t>3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514817" w:rsidP="005073A2">
            <w:pPr>
              <w:pStyle w:val="ae"/>
              <w:jc w:val="both"/>
              <w:rPr>
                <w:rFonts w:ascii="Times New Roman" w:hAnsi="Times New Roman"/>
                <w:color w:val="000000"/>
              </w:rPr>
            </w:pPr>
            <w:r w:rsidRPr="00E43B0A">
              <w:rPr>
                <w:rFonts w:ascii="Times New Roman" w:hAnsi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папка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  <w:gridSpan w:val="3"/>
          </w:tcPr>
          <w:p w:rsidR="00514817" w:rsidRDefault="00802160" w:rsidP="00F00BAE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Default="00802160" w:rsidP="00F00BAE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Default="00802160" w:rsidP="00F00BAE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Default="00802160" w:rsidP="00F00BAE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514817" w:rsidRDefault="00802160" w:rsidP="00F00BAE"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72E93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772E93" w:rsidRDefault="00772E93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5730">
              <w:rPr>
                <w:rFonts w:ascii="Times New Roman" w:hAnsi="Times New Roman"/>
              </w:rPr>
              <w:t>5</w:t>
            </w:r>
          </w:p>
        </w:tc>
        <w:tc>
          <w:tcPr>
            <w:tcW w:w="3499" w:type="dxa"/>
            <w:gridSpan w:val="2"/>
          </w:tcPr>
          <w:p w:rsidR="00772E93" w:rsidRDefault="00772E9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</w:t>
            </w:r>
            <w:r w:rsidR="00FB1ED6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:</w:t>
            </w:r>
          </w:p>
          <w:p w:rsidR="00772E93" w:rsidRDefault="00772E93" w:rsidP="005073A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проведения мероприятий противопожарной пропаганды и обучения населения</w:t>
            </w:r>
            <w:r w:rsidR="00B950D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772E93" w:rsidRDefault="00772E93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772E93" w:rsidRDefault="00772E93" w:rsidP="00051A68">
            <w:pPr>
              <w:pStyle w:val="ae"/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850" w:type="dxa"/>
            <w:gridSpan w:val="3"/>
          </w:tcPr>
          <w:p w:rsidR="00772E93" w:rsidRPr="004F4D8D" w:rsidRDefault="00772E9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772E93" w:rsidRDefault="00772E9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772E93" w:rsidRDefault="00772E9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772E93" w:rsidRDefault="00772E9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772E93" w:rsidRDefault="00772E93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772E93" w:rsidRDefault="00772E93" w:rsidP="00051A68">
            <w:pPr>
              <w:pStyle w:val="ae"/>
            </w:pPr>
            <w:r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72E93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772E93" w:rsidRPr="00B843D8" w:rsidRDefault="00772E93" w:rsidP="002D264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499" w:type="dxa"/>
            <w:gridSpan w:val="2"/>
          </w:tcPr>
          <w:p w:rsidR="00772E93" w:rsidRPr="00B843D8" w:rsidRDefault="00772E93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 w:rsidR="00FB1ED6">
              <w:rPr>
                <w:rFonts w:ascii="Times New Roman" w:hAnsi="Times New Roman"/>
              </w:rPr>
              <w:t>5</w:t>
            </w:r>
            <w:r w:rsidRPr="00B843D8">
              <w:rPr>
                <w:rFonts w:ascii="Times New Roman" w:hAnsi="Times New Roman"/>
              </w:rPr>
              <w:t>:</w:t>
            </w:r>
          </w:p>
          <w:p w:rsidR="00772E93" w:rsidRPr="00B843D8" w:rsidRDefault="00772E93" w:rsidP="00836C22">
            <w:pPr>
              <w:pStyle w:val="ae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Доля обученного неработающего населения, проживающего на территории </w:t>
            </w:r>
            <w:r w:rsidR="00836C22">
              <w:rPr>
                <w:rFonts w:ascii="Times New Roman" w:hAnsi="Times New Roman"/>
              </w:rPr>
              <w:t>Кушвинского городского округа</w:t>
            </w:r>
            <w:r>
              <w:rPr>
                <w:rFonts w:ascii="Times New Roman" w:hAnsi="Times New Roman"/>
              </w:rPr>
              <w:t xml:space="preserve"> в сфере</w:t>
            </w:r>
            <w:r w:rsidRPr="00B843D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противопожарной безопасности от  ежегодных плановых показателей</w:t>
            </w:r>
          </w:p>
        </w:tc>
        <w:tc>
          <w:tcPr>
            <w:tcW w:w="1417" w:type="dxa"/>
            <w:gridSpan w:val="2"/>
          </w:tcPr>
          <w:p w:rsidR="00772E93" w:rsidRPr="00B843D8" w:rsidRDefault="00772E93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3" w:type="dxa"/>
            <w:gridSpan w:val="2"/>
          </w:tcPr>
          <w:p w:rsidR="00772E93" w:rsidRPr="00B843D8" w:rsidRDefault="00772E93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772E93" w:rsidRPr="00064152" w:rsidRDefault="00772E93" w:rsidP="00F00B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  <w:gridSpan w:val="3"/>
          </w:tcPr>
          <w:p w:rsidR="00772E93" w:rsidRDefault="00772E93"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gridSpan w:val="3"/>
          </w:tcPr>
          <w:p w:rsidR="00772E93" w:rsidRDefault="00772E93"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gridSpan w:val="3"/>
          </w:tcPr>
          <w:p w:rsidR="00772E93" w:rsidRDefault="00772E93"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81" w:type="dxa"/>
            <w:gridSpan w:val="3"/>
          </w:tcPr>
          <w:p w:rsidR="00772E93" w:rsidRDefault="00D80744" w:rsidP="00D80744">
            <w:r>
              <w:rPr>
                <w:rFonts w:ascii="Times New Roman" w:hAnsi="Times New Roman"/>
              </w:rPr>
              <w:t>9</w:t>
            </w:r>
            <w:r w:rsidR="00772E93" w:rsidRPr="00C44BB2"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772E93" w:rsidRPr="00B843D8" w:rsidRDefault="00772E93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0B5E15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0B5E15" w:rsidRDefault="000B5E15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85730">
              <w:rPr>
                <w:rFonts w:ascii="Times New Roman" w:hAnsi="Times New Roman"/>
              </w:rPr>
              <w:t>7</w:t>
            </w:r>
          </w:p>
        </w:tc>
        <w:tc>
          <w:tcPr>
            <w:tcW w:w="3499" w:type="dxa"/>
            <w:gridSpan w:val="2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 w:rsidR="00FB1ED6">
              <w:rPr>
                <w:rFonts w:ascii="Times New Roman" w:hAnsi="Times New Roman"/>
              </w:rPr>
              <w:t>6</w:t>
            </w:r>
            <w:r w:rsidRPr="00B843D8">
              <w:rPr>
                <w:rFonts w:ascii="Times New Roman" w:hAnsi="Times New Roman"/>
              </w:rPr>
              <w:t>:</w:t>
            </w:r>
          </w:p>
          <w:p w:rsidR="000B5E15" w:rsidRPr="004F4D8D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наглядной агитации, учебных пособий, макетов, плакатов, для учебно-консультационного пункта</w:t>
            </w:r>
          </w:p>
        </w:tc>
        <w:tc>
          <w:tcPr>
            <w:tcW w:w="1417" w:type="dxa"/>
            <w:gridSpan w:val="2"/>
          </w:tcPr>
          <w:p w:rsidR="000B5E15" w:rsidRPr="00FC5B44" w:rsidRDefault="000B5E15" w:rsidP="00051A68">
            <w:pPr>
              <w:pStyle w:val="ae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0B5E15" w:rsidRPr="004F4D8D" w:rsidRDefault="000B5E15" w:rsidP="00051A68">
            <w:pPr>
              <w:pStyle w:val="ae"/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0B5E15" w:rsidRPr="004F4D8D" w:rsidRDefault="000B5E15" w:rsidP="00051A68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0B5E15" w:rsidRPr="004F4D8D" w:rsidRDefault="000B5E15" w:rsidP="00051A68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0B5E15" w:rsidRPr="004F4D8D" w:rsidRDefault="000B5E15" w:rsidP="00051A68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0B5E15" w:rsidRPr="004F4D8D" w:rsidRDefault="000B5E15" w:rsidP="00051A68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0B5E15" w:rsidRPr="004F4D8D" w:rsidRDefault="000B5E15" w:rsidP="00051A68">
            <w:pPr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0B5E15" w:rsidRPr="00FC5B44" w:rsidRDefault="000B5E15" w:rsidP="00051A68">
            <w:pPr>
              <w:pStyle w:val="ae"/>
              <w:rPr>
                <w:rFonts w:ascii="Times New Roman" w:hAnsi="Times New Roman"/>
                <w:highlight w:val="yellow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514817" w:rsidP="002D2649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2D2649">
              <w:rPr>
                <w:rFonts w:ascii="Times New Roman" w:hAnsi="Times New Roman"/>
              </w:rPr>
              <w:t>8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0B5E15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0B5E15" w:rsidRDefault="00985730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499" w:type="dxa"/>
            <w:gridSpan w:val="2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1</w:t>
            </w:r>
            <w:r w:rsidR="00FB1ED6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:</w:t>
            </w:r>
          </w:p>
          <w:p w:rsidR="000B5E15" w:rsidRDefault="000B5E15" w:rsidP="005073A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мероприятий, исключающих </w:t>
            </w:r>
            <w:proofErr w:type="spellStart"/>
            <w:r>
              <w:rPr>
                <w:rFonts w:ascii="Times New Roman" w:hAnsi="Times New Roman"/>
              </w:rPr>
              <w:t>переброс</w:t>
            </w:r>
            <w:proofErr w:type="spellEnd"/>
            <w:r>
              <w:rPr>
                <w:rFonts w:ascii="Times New Roman" w:hAnsi="Times New Roman"/>
              </w:rPr>
              <w:t xml:space="preserve"> огня при </w:t>
            </w:r>
            <w:r>
              <w:rPr>
                <w:rFonts w:ascii="Times New Roman" w:hAnsi="Times New Roman"/>
              </w:rPr>
              <w:lastRenderedPageBreak/>
              <w:t>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километр</w:t>
            </w:r>
          </w:p>
        </w:tc>
        <w:tc>
          <w:tcPr>
            <w:tcW w:w="993" w:type="dxa"/>
            <w:gridSpan w:val="2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850" w:type="dxa"/>
            <w:gridSpan w:val="3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0</w:t>
            </w:r>
          </w:p>
        </w:tc>
        <w:tc>
          <w:tcPr>
            <w:tcW w:w="851" w:type="dxa"/>
            <w:gridSpan w:val="3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</w:p>
        </w:tc>
        <w:tc>
          <w:tcPr>
            <w:tcW w:w="850" w:type="dxa"/>
            <w:gridSpan w:val="3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264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0B5E15" w:rsidRDefault="000B5E15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9264D"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0B5E15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B5E1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736" w:type="dxa"/>
            <w:gridSpan w:val="3"/>
          </w:tcPr>
          <w:p w:rsidR="000B5E15" w:rsidRDefault="000B5E15" w:rsidP="00051A68">
            <w:pPr>
              <w:pStyle w:val="ae"/>
            </w:pPr>
            <w:r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98573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 w:rsidR="00F42106">
              <w:rPr>
                <w:rFonts w:ascii="Times New Roman" w:hAnsi="Times New Roman"/>
              </w:rPr>
              <w:t>8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487016" w:rsidP="00836C22">
            <w:pPr>
              <w:pStyle w:val="ae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Доля в</w:t>
            </w:r>
            <w:r w:rsidR="00514817" w:rsidRPr="00B843D8">
              <w:rPr>
                <w:rFonts w:ascii="Times New Roman" w:hAnsi="Times New Roman"/>
              </w:rPr>
              <w:t>ыполнени</w:t>
            </w:r>
            <w:r>
              <w:rPr>
                <w:rFonts w:ascii="Times New Roman" w:hAnsi="Times New Roman"/>
              </w:rPr>
              <w:t>я</w:t>
            </w:r>
            <w:r w:rsidR="00514817" w:rsidRPr="00B843D8">
              <w:rPr>
                <w:rFonts w:ascii="Times New Roman" w:hAnsi="Times New Roman"/>
              </w:rPr>
              <w:t xml:space="preserve"> мероприятий, исключающих </w:t>
            </w:r>
            <w:proofErr w:type="spellStart"/>
            <w:r w:rsidR="00514817" w:rsidRPr="00B843D8">
              <w:rPr>
                <w:rFonts w:ascii="Times New Roman" w:hAnsi="Times New Roman"/>
              </w:rPr>
              <w:t>переброс</w:t>
            </w:r>
            <w:proofErr w:type="spellEnd"/>
            <w:r w:rsidR="00514817" w:rsidRPr="00B843D8">
              <w:rPr>
                <w:rFonts w:ascii="Times New Roman" w:hAnsi="Times New Roman"/>
              </w:rPr>
              <w:t xml:space="preserve"> огня при лесных и торфяных пожарах на территорию населенных пунктов</w:t>
            </w:r>
            <w:r w:rsidR="00836C22">
              <w:rPr>
                <w:rFonts w:ascii="Times New Roman" w:hAnsi="Times New Roman"/>
              </w:rPr>
              <w:t>, входящих в состав Кушвинского городского округа</w:t>
            </w:r>
            <w:r w:rsidR="00514817" w:rsidRPr="00B843D8">
              <w:rPr>
                <w:rFonts w:ascii="Times New Roman" w:hAnsi="Times New Roman"/>
              </w:rPr>
              <w:t>,</w:t>
            </w:r>
            <w:r w:rsidR="00B950DC">
              <w:rPr>
                <w:rFonts w:ascii="Times New Roman" w:hAnsi="Times New Roman"/>
              </w:rPr>
              <w:t xml:space="preserve"> </w:t>
            </w:r>
            <w:r w:rsidR="00514817" w:rsidRPr="00B843D8">
              <w:rPr>
                <w:rFonts w:ascii="Times New Roman" w:hAnsi="Times New Roman"/>
              </w:rPr>
              <w:t>в том числе создание и содержание минерализованных полос по границам населенных пунктов и противопожарных разрывов</w:t>
            </w:r>
            <w:r>
              <w:rPr>
                <w:rFonts w:ascii="Times New Roman" w:hAnsi="Times New Roman"/>
              </w:rPr>
              <w:t xml:space="preserve"> </w:t>
            </w:r>
            <w:r w:rsidR="0009264D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 w:rsidR="00665239">
              <w:rPr>
                <w:rFonts w:ascii="Times New Roman" w:hAnsi="Times New Roman"/>
              </w:rPr>
              <w:t>пожароопасный</w:t>
            </w:r>
            <w:r>
              <w:rPr>
                <w:rFonts w:ascii="Times New Roman" w:hAnsi="Times New Roman"/>
              </w:rPr>
              <w:t xml:space="preserve"> период </w:t>
            </w:r>
            <w:r w:rsidR="0009264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514817" w:rsidRPr="00B843D8" w:rsidRDefault="00937CAE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3" w:type="dxa"/>
            <w:gridSpan w:val="2"/>
          </w:tcPr>
          <w:p w:rsidR="00514817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</w:tcPr>
          <w:p w:rsidR="00514817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514817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</w:tcPr>
          <w:p w:rsidR="00514817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81" w:type="dxa"/>
            <w:gridSpan w:val="3"/>
          </w:tcPr>
          <w:p w:rsidR="00514817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625D28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625D28" w:rsidRDefault="0040288E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499" w:type="dxa"/>
            <w:gridSpan w:val="2"/>
          </w:tcPr>
          <w:p w:rsidR="00BF4E65" w:rsidRDefault="00BF4E65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 w:rsidR="00F42106">
              <w:rPr>
                <w:rFonts w:ascii="Times New Roman" w:hAnsi="Times New Roman"/>
              </w:rPr>
              <w:t>9</w:t>
            </w:r>
            <w:r w:rsidRPr="00B843D8">
              <w:rPr>
                <w:rFonts w:ascii="Times New Roman" w:hAnsi="Times New Roman"/>
              </w:rPr>
              <w:t>:</w:t>
            </w:r>
          </w:p>
          <w:p w:rsidR="00625D28" w:rsidRPr="00B843D8" w:rsidRDefault="00937CAE" w:rsidP="00665239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отремонтированных</w:t>
            </w:r>
            <w:r w:rsidR="00BF4E65">
              <w:rPr>
                <w:rFonts w:ascii="Times New Roman" w:hAnsi="Times New Roman"/>
              </w:rPr>
              <w:t xml:space="preserve"> наружных источников противопожарного водоснабжения</w:t>
            </w:r>
            <w:r w:rsidR="003B5CB7">
              <w:rPr>
                <w:rFonts w:ascii="Times New Roman" w:hAnsi="Times New Roman"/>
              </w:rPr>
              <w:t xml:space="preserve"> </w:t>
            </w:r>
            <w:r w:rsidR="00BF4E65">
              <w:rPr>
                <w:rFonts w:ascii="Times New Roman" w:hAnsi="Times New Roman"/>
              </w:rPr>
              <w:t>(</w:t>
            </w:r>
            <w:r w:rsidR="00BA468D">
              <w:rPr>
                <w:rFonts w:ascii="Times New Roman" w:hAnsi="Times New Roman"/>
              </w:rPr>
              <w:t>пожарные пирсы, пожарные водоемы)</w:t>
            </w:r>
          </w:p>
        </w:tc>
        <w:tc>
          <w:tcPr>
            <w:tcW w:w="1417" w:type="dxa"/>
            <w:gridSpan w:val="2"/>
          </w:tcPr>
          <w:p w:rsidR="00625D28" w:rsidRPr="00B843D8" w:rsidRDefault="00D0781B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993" w:type="dxa"/>
            <w:gridSpan w:val="2"/>
          </w:tcPr>
          <w:p w:rsidR="00625D28" w:rsidRPr="00B843D8" w:rsidRDefault="00BA468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625D28" w:rsidRPr="00B843D8" w:rsidRDefault="00BA468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625D28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625D28" w:rsidRPr="00B843D8" w:rsidRDefault="0009264D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625D28" w:rsidRPr="00B843D8" w:rsidRDefault="003B5CB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625D28" w:rsidRPr="00B843D8" w:rsidRDefault="003B5CB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625D28" w:rsidRPr="00B843D8" w:rsidRDefault="002C7BE9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40288E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Целевой показатель </w:t>
            </w:r>
            <w:r w:rsidR="00F42106">
              <w:rPr>
                <w:rFonts w:ascii="Times New Roman" w:hAnsi="Times New Roman"/>
              </w:rPr>
              <w:t>20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514817" w:rsidP="005073A2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Создание условий для организации</w:t>
            </w:r>
            <w:r w:rsidR="00B950DC">
              <w:rPr>
                <w:rFonts w:ascii="Times New Roman" w:hAnsi="Times New Roman"/>
              </w:rPr>
              <w:t xml:space="preserve"> </w:t>
            </w:r>
            <w:r w:rsidRPr="00B843D8">
              <w:rPr>
                <w:rFonts w:ascii="Times New Roman" w:hAnsi="Times New Roman"/>
              </w:rPr>
              <w:t>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gridSpan w:val="3"/>
          </w:tcPr>
          <w:p w:rsidR="00514817" w:rsidRPr="00B843D8" w:rsidRDefault="0008443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Pr="00B843D8" w:rsidRDefault="0008443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08443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514817" w:rsidRPr="00B843D8" w:rsidRDefault="0008443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514817" w:rsidRPr="00B843D8" w:rsidRDefault="0008443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525F6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8525F6" w:rsidRDefault="008525F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3499" w:type="dxa"/>
            <w:gridSpan w:val="2"/>
          </w:tcPr>
          <w:p w:rsidR="008525F6" w:rsidRDefault="008525F6" w:rsidP="00AC045D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</w:t>
            </w:r>
            <w:r w:rsidR="00FB1E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:</w:t>
            </w:r>
          </w:p>
          <w:p w:rsidR="008525F6" w:rsidRDefault="008525F6" w:rsidP="00AC045D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освоения финансовых средств (субсиди</w:t>
            </w:r>
            <w:r w:rsidR="00B950DC"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)</w:t>
            </w:r>
            <w:r w:rsidR="00B950DC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предоставляем</w:t>
            </w:r>
            <w:r w:rsidR="005073A2">
              <w:rPr>
                <w:rFonts w:ascii="Times New Roman" w:hAnsi="Times New Roman"/>
              </w:rPr>
              <w:t>ых</w:t>
            </w:r>
            <w:r>
              <w:rPr>
                <w:rFonts w:ascii="Times New Roman" w:hAnsi="Times New Roman"/>
              </w:rPr>
              <w:t xml:space="preserve">  на обеспечение деятельности добровольной пожарной охраны на территории Кушвинского городского </w:t>
            </w:r>
            <w:r w:rsidR="00E55E6C">
              <w:rPr>
                <w:rFonts w:ascii="Times New Roman" w:hAnsi="Times New Roman"/>
              </w:rPr>
              <w:t>окр</w:t>
            </w:r>
            <w:r>
              <w:rPr>
                <w:rFonts w:ascii="Times New Roman" w:hAnsi="Times New Roman"/>
              </w:rPr>
              <w:t>уга</w:t>
            </w:r>
          </w:p>
          <w:p w:rsidR="008525F6" w:rsidRPr="00B843D8" w:rsidRDefault="008525F6" w:rsidP="00665239">
            <w:pPr>
              <w:pStyle w:val="ae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 w:rsidR="008525F6" w:rsidRDefault="008525F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993" w:type="dxa"/>
            <w:gridSpan w:val="2"/>
          </w:tcPr>
          <w:p w:rsidR="008525F6" w:rsidRDefault="008525F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8525F6" w:rsidRDefault="008525F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</w:tcPr>
          <w:p w:rsidR="008525F6" w:rsidRDefault="008525F6">
            <w:r w:rsidRPr="000D2AB7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8525F6" w:rsidRDefault="008525F6">
            <w:r w:rsidRPr="000D2AB7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</w:tcPr>
          <w:p w:rsidR="008525F6" w:rsidRDefault="008525F6">
            <w:r w:rsidRPr="000D2AB7">
              <w:rPr>
                <w:rFonts w:ascii="Times New Roman" w:hAnsi="Times New Roman"/>
              </w:rPr>
              <w:t>100</w:t>
            </w:r>
          </w:p>
        </w:tc>
        <w:tc>
          <w:tcPr>
            <w:tcW w:w="881" w:type="dxa"/>
            <w:gridSpan w:val="3"/>
          </w:tcPr>
          <w:p w:rsidR="008525F6" w:rsidRDefault="008525F6">
            <w:r w:rsidRPr="000D2AB7">
              <w:rPr>
                <w:rFonts w:ascii="Times New Roman" w:hAnsi="Times New Roman"/>
              </w:rPr>
              <w:t>100</w:t>
            </w:r>
          </w:p>
        </w:tc>
        <w:tc>
          <w:tcPr>
            <w:tcW w:w="3736" w:type="dxa"/>
            <w:gridSpan w:val="3"/>
          </w:tcPr>
          <w:p w:rsidR="008525F6" w:rsidRPr="00B843D8" w:rsidRDefault="008525F6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69-ФЗ «О пожарной безопасности»</w:t>
            </w:r>
          </w:p>
        </w:tc>
      </w:tr>
      <w:tr w:rsidR="0009264D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09264D" w:rsidRDefault="0009264D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85730">
              <w:rPr>
                <w:rFonts w:ascii="Times New Roman" w:hAnsi="Times New Roman"/>
              </w:rPr>
              <w:t>4</w:t>
            </w:r>
          </w:p>
        </w:tc>
        <w:tc>
          <w:tcPr>
            <w:tcW w:w="3499" w:type="dxa"/>
            <w:gridSpan w:val="2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</w:t>
            </w:r>
            <w:r w:rsidR="00FB1ED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:</w:t>
            </w:r>
          </w:p>
          <w:p w:rsidR="0009264D" w:rsidRDefault="0009264D" w:rsidP="004110A1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погашенной кредиторской задолженности по отношению к предусмотренным бюджетным </w:t>
            </w:r>
            <w:r w:rsidR="004110A1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993" w:type="dxa"/>
            <w:gridSpan w:val="2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1,33</w:t>
            </w:r>
          </w:p>
        </w:tc>
        <w:tc>
          <w:tcPr>
            <w:tcW w:w="850" w:type="dxa"/>
            <w:gridSpan w:val="3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09264D" w:rsidRDefault="0009264D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09264D" w:rsidRDefault="0009264D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40288E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85730">
              <w:rPr>
                <w:rFonts w:ascii="Times New Roman" w:hAnsi="Times New Roman"/>
              </w:rPr>
              <w:t>5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40288E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85730">
              <w:rPr>
                <w:rFonts w:ascii="Times New Roman" w:hAnsi="Times New Roman"/>
              </w:rPr>
              <w:t>6</w:t>
            </w:r>
          </w:p>
        </w:tc>
        <w:tc>
          <w:tcPr>
            <w:tcW w:w="13928" w:type="dxa"/>
            <w:gridSpan w:val="24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8525F6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8525F6" w:rsidRDefault="008525F6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85730">
              <w:rPr>
                <w:rFonts w:ascii="Times New Roman" w:hAnsi="Times New Roman"/>
              </w:rPr>
              <w:t>7</w:t>
            </w:r>
          </w:p>
        </w:tc>
        <w:tc>
          <w:tcPr>
            <w:tcW w:w="3499" w:type="dxa"/>
            <w:gridSpan w:val="2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</w:t>
            </w:r>
            <w:r w:rsidR="00FB1ED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:</w:t>
            </w:r>
          </w:p>
          <w:p w:rsidR="008525F6" w:rsidRDefault="008525F6" w:rsidP="005073A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 в сфере профилактики экстремизма, терроризма и по обеспечению общественного порядка</w:t>
            </w:r>
            <w:r w:rsidR="00B950D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7" w:type="dxa"/>
            <w:gridSpan w:val="2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81" w:type="dxa"/>
            <w:gridSpan w:val="3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736" w:type="dxa"/>
            <w:gridSpan w:val="3"/>
          </w:tcPr>
          <w:p w:rsidR="008525F6" w:rsidRDefault="008525F6" w:rsidP="00051A68">
            <w:pPr>
              <w:pStyle w:val="ae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40288E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985730">
              <w:rPr>
                <w:rFonts w:ascii="Times New Roman" w:hAnsi="Times New Roman"/>
              </w:rPr>
              <w:t>8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 xml:space="preserve">Целевой показатель </w:t>
            </w:r>
            <w:r w:rsidR="00055842">
              <w:rPr>
                <w:rFonts w:ascii="Times New Roman" w:hAnsi="Times New Roman"/>
              </w:rPr>
              <w:t>2</w:t>
            </w:r>
            <w:r w:rsidR="00FB1ED6">
              <w:rPr>
                <w:rFonts w:ascii="Times New Roman" w:hAnsi="Times New Roman"/>
              </w:rPr>
              <w:t>4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347D2D" w:rsidP="005073A2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  <w:r w:rsidR="00710157">
              <w:rPr>
                <w:rFonts w:ascii="Times New Roman" w:hAnsi="Times New Roman"/>
              </w:rPr>
              <w:t xml:space="preserve">проведенных </w:t>
            </w:r>
            <w:r>
              <w:rPr>
                <w:rFonts w:ascii="Times New Roman" w:hAnsi="Times New Roman"/>
              </w:rPr>
              <w:t>м</w:t>
            </w:r>
            <w:r w:rsidR="00710157">
              <w:rPr>
                <w:rFonts w:ascii="Times New Roman" w:hAnsi="Times New Roman"/>
              </w:rPr>
              <w:t xml:space="preserve">ероприятий </w:t>
            </w:r>
            <w:r w:rsidR="00514817" w:rsidRPr="00B843D8">
              <w:rPr>
                <w:rFonts w:ascii="Times New Roman" w:hAnsi="Times New Roman"/>
              </w:rPr>
              <w:t xml:space="preserve">в сфере профилактики экстремизма, терроризма и по обеспечению общественного </w:t>
            </w:r>
            <w:r w:rsidR="00514817" w:rsidRPr="00566FAC">
              <w:rPr>
                <w:rFonts w:ascii="Times New Roman" w:hAnsi="Times New Roman"/>
              </w:rPr>
              <w:t>порядка</w:t>
            </w:r>
            <w:r w:rsidR="00B950DC" w:rsidRPr="00566FAC">
              <w:rPr>
                <w:rFonts w:ascii="Times New Roman" w:hAnsi="Times New Roman"/>
              </w:rPr>
              <w:t xml:space="preserve"> </w:t>
            </w:r>
            <w:r w:rsidR="00566FAC" w:rsidRPr="00566FAC">
              <w:rPr>
                <w:rFonts w:ascii="Times New Roman" w:hAnsi="Times New Roman"/>
              </w:rPr>
              <w:t>на территории Кушвинского городского округа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514817" w:rsidRPr="00B843D8" w:rsidRDefault="00D80744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B843D8" w:rsidRDefault="00FB1ED6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8525F6" w:rsidRPr="00B843D8" w:rsidTr="00FD5A53">
        <w:trPr>
          <w:gridAfter w:val="1"/>
          <w:wAfter w:w="39" w:type="dxa"/>
          <w:trHeight w:val="1678"/>
          <w:tblCellSpacing w:w="5" w:type="nil"/>
          <w:jc w:val="center"/>
        </w:trPr>
        <w:tc>
          <w:tcPr>
            <w:tcW w:w="844" w:type="dxa"/>
            <w:gridSpan w:val="2"/>
          </w:tcPr>
          <w:p w:rsidR="008525F6" w:rsidRDefault="008525F6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="00985730">
              <w:rPr>
                <w:rFonts w:ascii="Times New Roman" w:hAnsi="Times New Roman"/>
              </w:rPr>
              <w:t>9</w:t>
            </w:r>
          </w:p>
        </w:tc>
        <w:tc>
          <w:tcPr>
            <w:tcW w:w="3499" w:type="dxa"/>
            <w:gridSpan w:val="2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</w:t>
            </w:r>
            <w:r w:rsidR="00FB1ED6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:</w:t>
            </w:r>
          </w:p>
          <w:p w:rsidR="008525F6" w:rsidRDefault="008525F6" w:rsidP="005073A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проверок обеспечения комплексной безопасности и антитеррористической защищенности объектов с массовым пребыванием людей</w:t>
            </w:r>
            <w:r w:rsidR="00B950DC">
              <w:t xml:space="preserve"> </w:t>
            </w:r>
          </w:p>
        </w:tc>
        <w:tc>
          <w:tcPr>
            <w:tcW w:w="1417" w:type="dxa"/>
            <w:gridSpan w:val="2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8525F6" w:rsidRDefault="008525F6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</w:tcPr>
          <w:p w:rsidR="008525F6" w:rsidRDefault="008525F6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8525F6" w:rsidRDefault="008525F6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</w:tcPr>
          <w:p w:rsidR="008525F6" w:rsidRDefault="008525F6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</w:tcPr>
          <w:p w:rsidR="008525F6" w:rsidRDefault="008525F6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81" w:type="dxa"/>
            <w:gridSpan w:val="3"/>
          </w:tcPr>
          <w:p w:rsidR="008525F6" w:rsidRDefault="008525F6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736" w:type="dxa"/>
            <w:gridSpan w:val="3"/>
          </w:tcPr>
          <w:p w:rsidR="008525F6" w:rsidRDefault="008525F6" w:rsidP="00051A68">
            <w:pPr>
              <w:pStyle w:val="ae"/>
            </w:pPr>
            <w:r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98573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3499" w:type="dxa"/>
            <w:gridSpan w:val="2"/>
          </w:tcPr>
          <w:p w:rsidR="00514817" w:rsidRPr="00B843D8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2</w:t>
            </w:r>
            <w:r w:rsidR="00FB1ED6">
              <w:rPr>
                <w:rFonts w:ascii="Times New Roman" w:hAnsi="Times New Roman"/>
              </w:rPr>
              <w:t>6</w:t>
            </w:r>
            <w:r w:rsidRPr="00B843D8">
              <w:rPr>
                <w:rFonts w:ascii="Times New Roman" w:hAnsi="Times New Roman"/>
              </w:rPr>
              <w:t>:</w:t>
            </w:r>
          </w:p>
          <w:p w:rsidR="00514817" w:rsidRPr="00B843D8" w:rsidRDefault="00E018E3" w:rsidP="00665239">
            <w:pPr>
              <w:pStyle w:val="a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</w:t>
            </w:r>
            <w:r w:rsidR="00514817" w:rsidRPr="00B843D8">
              <w:rPr>
                <w:rFonts w:ascii="Times New Roman" w:hAnsi="Times New Roman"/>
              </w:rPr>
              <w:t>роведен</w:t>
            </w:r>
            <w:r>
              <w:rPr>
                <w:rFonts w:ascii="Times New Roman" w:hAnsi="Times New Roman"/>
              </w:rPr>
              <w:t>н</w:t>
            </w:r>
            <w:r w:rsidR="00665239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х</w:t>
            </w:r>
            <w:r w:rsidR="00514817" w:rsidRPr="00B843D8">
              <w:rPr>
                <w:rFonts w:ascii="Times New Roman" w:hAnsi="Times New Roman"/>
              </w:rPr>
              <w:t xml:space="preserve"> учений по применению сил и сре</w:t>
            </w:r>
            <w:proofErr w:type="gramStart"/>
            <w:r w:rsidR="00514817" w:rsidRPr="00B843D8">
              <w:rPr>
                <w:rFonts w:ascii="Times New Roman" w:hAnsi="Times New Roman"/>
              </w:rPr>
              <w:t>дств  в х</w:t>
            </w:r>
            <w:proofErr w:type="gramEnd"/>
            <w:r w:rsidR="00514817" w:rsidRPr="00B843D8">
              <w:rPr>
                <w:rFonts w:ascii="Times New Roman" w:hAnsi="Times New Roman"/>
              </w:rPr>
              <w:t>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</w:tcPr>
          <w:p w:rsidR="00514817" w:rsidRPr="005375EB" w:rsidRDefault="00665239" w:rsidP="00F00B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514817" w:rsidRPr="005375EB" w:rsidRDefault="00985730" w:rsidP="00F00B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514817" w:rsidRDefault="00985730" w:rsidP="00F00BA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514817" w:rsidRDefault="00985730" w:rsidP="00F00BA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81" w:type="dxa"/>
            <w:gridSpan w:val="3"/>
          </w:tcPr>
          <w:p w:rsidR="00514817" w:rsidRDefault="00985730" w:rsidP="00F00BAE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985730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3928" w:type="dxa"/>
            <w:gridSpan w:val="24"/>
          </w:tcPr>
          <w:p w:rsidR="00514817" w:rsidRPr="0095197B" w:rsidRDefault="00514817" w:rsidP="00665239">
            <w:pPr>
              <w:pStyle w:val="ae"/>
              <w:jc w:val="both"/>
              <w:rPr>
                <w:rFonts w:ascii="Times New Roman" w:hAnsi="Times New Roman"/>
              </w:rPr>
            </w:pPr>
            <w:r w:rsidRPr="0095197B">
              <w:rPr>
                <w:rFonts w:ascii="Times New Roman" w:hAnsi="Times New Roman"/>
                <w:lang w:eastAsia="ru-RU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40288E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85730">
              <w:rPr>
                <w:rFonts w:ascii="Times New Roman" w:hAnsi="Times New Roman"/>
              </w:rPr>
              <w:t>2</w:t>
            </w:r>
          </w:p>
        </w:tc>
        <w:tc>
          <w:tcPr>
            <w:tcW w:w="13928" w:type="dxa"/>
            <w:gridSpan w:val="24"/>
          </w:tcPr>
          <w:p w:rsidR="00514817" w:rsidRPr="0095197B" w:rsidRDefault="00514817" w:rsidP="0066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5197B">
              <w:rPr>
                <w:rFonts w:ascii="Times New Roman" w:hAnsi="Times New Roman"/>
              </w:rPr>
              <w:t xml:space="preserve">Задача 9: </w:t>
            </w:r>
            <w:r w:rsidRPr="0095197B">
              <w:rPr>
                <w:rFonts w:ascii="Times New Roman" w:hAnsi="Times New Roman"/>
                <w:lang w:eastAsia="ru-RU"/>
              </w:rPr>
              <w:t>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514817" w:rsidRPr="00B843D8" w:rsidTr="00FD5A53">
        <w:trPr>
          <w:gridAfter w:val="1"/>
          <w:wAfter w:w="39" w:type="dxa"/>
          <w:tblCellSpacing w:w="5" w:type="nil"/>
          <w:jc w:val="center"/>
        </w:trPr>
        <w:tc>
          <w:tcPr>
            <w:tcW w:w="844" w:type="dxa"/>
            <w:gridSpan w:val="2"/>
          </w:tcPr>
          <w:p w:rsidR="00514817" w:rsidRPr="00B843D8" w:rsidRDefault="00F42106" w:rsidP="00985730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985730">
              <w:rPr>
                <w:rFonts w:ascii="Times New Roman" w:hAnsi="Times New Roman"/>
              </w:rPr>
              <w:t>3</w:t>
            </w:r>
          </w:p>
        </w:tc>
        <w:tc>
          <w:tcPr>
            <w:tcW w:w="3499" w:type="dxa"/>
            <w:gridSpan w:val="2"/>
          </w:tcPr>
          <w:p w:rsidR="00514817" w:rsidRPr="0095197B" w:rsidRDefault="00514817" w:rsidP="00507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5197B">
              <w:rPr>
                <w:rFonts w:ascii="Times New Roman" w:hAnsi="Times New Roman"/>
              </w:rPr>
              <w:t>Целевой показатель 2</w:t>
            </w:r>
            <w:r w:rsidR="00FB1ED6">
              <w:rPr>
                <w:rFonts w:ascii="Times New Roman" w:hAnsi="Times New Roman"/>
              </w:rPr>
              <w:t>7</w:t>
            </w:r>
            <w:r w:rsidRPr="0095197B">
              <w:rPr>
                <w:rFonts w:ascii="Times New Roman" w:hAnsi="Times New Roman"/>
              </w:rPr>
              <w:t xml:space="preserve">: </w:t>
            </w:r>
            <w:r w:rsidR="005923F7">
              <w:rPr>
                <w:rFonts w:ascii="Times New Roman" w:hAnsi="Times New Roman"/>
                <w:lang w:eastAsia="ru-RU"/>
              </w:rPr>
              <w:t xml:space="preserve">Количество </w:t>
            </w:r>
            <w:r w:rsidRPr="0095197B">
              <w:rPr>
                <w:rFonts w:ascii="Times New Roman" w:hAnsi="Times New Roman"/>
                <w:lang w:eastAsia="ru-RU"/>
              </w:rPr>
              <w:t>проведенных учебно-методических семинаров по вопросам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993" w:type="dxa"/>
            <w:gridSpan w:val="2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881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1</w:t>
            </w:r>
          </w:p>
        </w:tc>
        <w:tc>
          <w:tcPr>
            <w:tcW w:w="3736" w:type="dxa"/>
            <w:gridSpan w:val="3"/>
          </w:tcPr>
          <w:p w:rsidR="00514817" w:rsidRPr="00B843D8" w:rsidRDefault="00514817" w:rsidP="00F00BAE">
            <w:pPr>
              <w:pStyle w:val="ae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Указ президента РФ от 19.12.2012 года № 1666 «О стратегии государственной национальной поли</w:t>
            </w:r>
            <w:r w:rsidR="00FD004D">
              <w:rPr>
                <w:rFonts w:ascii="Times New Roman" w:hAnsi="Times New Roman"/>
              </w:rPr>
              <w:t>тики РФ на период до 2025 года»</w:t>
            </w:r>
          </w:p>
        </w:tc>
      </w:tr>
      <w:tr w:rsidR="00051A68" w:rsidRPr="00161E27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161E27" w:rsidRDefault="00051A68" w:rsidP="00051A68">
            <w:pPr>
              <w:pStyle w:val="ae"/>
              <w:jc w:val="both"/>
            </w:pPr>
            <w:r w:rsidRPr="00161E27">
              <w:rPr>
                <w:rFonts w:ascii="Times New Roman" w:hAnsi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 xml:space="preserve">Цель 5: Создание условий для увеличения объемов производства </w:t>
            </w:r>
            <w:proofErr w:type="gramStart"/>
            <w:r>
              <w:rPr>
                <w:rFonts w:ascii="Times New Roman" w:hAnsi="Times New Roman"/>
              </w:rPr>
              <w:t>сельскохозяйственной</w:t>
            </w:r>
            <w:proofErr w:type="gramEnd"/>
            <w:r>
              <w:rPr>
                <w:rFonts w:ascii="Times New Roman" w:hAnsi="Times New Roman"/>
              </w:rPr>
              <w:t xml:space="preserve"> продукции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 xml:space="preserve">Задача 10: Развитие системы финансовой поддержки крестьянских (фермерских) хозяйств 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 2</w:t>
            </w:r>
            <w:r w:rsidR="00FB1ED6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Частичное возмещение субъектам малого и среднего предпринимательства, занятым в </w:t>
            </w:r>
            <w:r>
              <w:rPr>
                <w:rFonts w:ascii="Times New Roman" w:hAnsi="Times New Roman"/>
              </w:rPr>
              <w:lastRenderedPageBreak/>
              <w:t>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2</w:t>
            </w:r>
            <w:r w:rsidR="00FB1ED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:  Увеличение количества субъектов малого и среднего предпринимательства на территории Кушвинского городского округа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 xml:space="preserve">Задача 12: Развитие инфраструктуры поддержки малого и среднего предпринимательства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211D62" w:rsidRDefault="00051A68" w:rsidP="00FB1ED6">
            <w:pPr>
              <w:pStyle w:val="ae"/>
              <w:rPr>
                <w:rFonts w:ascii="Times New Roman" w:hAnsi="Times New Roman"/>
              </w:rPr>
            </w:pPr>
            <w:r w:rsidRPr="00211D62">
              <w:rPr>
                <w:rFonts w:ascii="Times New Roman" w:hAnsi="Times New Roman"/>
              </w:rPr>
              <w:t xml:space="preserve">Целевой показатель </w:t>
            </w:r>
            <w:r w:rsidR="00FB1ED6" w:rsidRPr="00211D62">
              <w:rPr>
                <w:rFonts w:ascii="Times New Roman" w:hAnsi="Times New Roman"/>
              </w:rPr>
              <w:t>30</w:t>
            </w:r>
            <w:r w:rsidRPr="00211D62">
              <w:rPr>
                <w:rFonts w:ascii="Times New Roman" w:hAnsi="Times New Roman"/>
              </w:rPr>
              <w:t>: П</w:t>
            </w:r>
            <w:r w:rsidRPr="00211D62">
              <w:rPr>
                <w:rStyle w:val="af"/>
                <w:rFonts w:ascii="Times New Roman" w:hAnsi="Times New Roman"/>
                <w:b w:val="0"/>
              </w:rPr>
              <w:t xml:space="preserve">редоставление мест в </w:t>
            </w:r>
            <w:proofErr w:type="spellStart"/>
            <w:proofErr w:type="gramStart"/>
            <w:r w:rsidRPr="00211D62">
              <w:rPr>
                <w:rStyle w:val="af"/>
                <w:rFonts w:ascii="Times New Roman" w:hAnsi="Times New Roman"/>
                <w:b w:val="0"/>
              </w:rPr>
              <w:t>бизнес-инкубаторе</w:t>
            </w:r>
            <w:proofErr w:type="spellEnd"/>
            <w:proofErr w:type="gramEnd"/>
            <w:r w:rsidRPr="00211D62">
              <w:rPr>
                <w:rStyle w:val="af"/>
                <w:rFonts w:ascii="Times New Roman" w:hAnsi="Times New Roman"/>
                <w:b w:val="0"/>
              </w:rPr>
              <w:t xml:space="preserve"> для предпринимательской деятельности </w:t>
            </w:r>
            <w:r w:rsidRPr="00211D62">
              <w:rPr>
                <w:rFonts w:ascii="Times New Roman" w:hAnsi="Times New Roman"/>
              </w:rPr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FB1ED6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: Предоставление финансовой 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предоставление субъектам малого и среднего </w:t>
            </w:r>
            <w:r>
              <w:rPr>
                <w:rFonts w:ascii="Times New Roman" w:hAnsi="Times New Roman"/>
              </w:rPr>
              <w:lastRenderedPageBreak/>
              <w:t xml:space="preserve">предпринимательства субсидий на технологическое присоединение к объектам </w:t>
            </w:r>
            <w:proofErr w:type="spellStart"/>
            <w:r>
              <w:rPr>
                <w:rFonts w:ascii="Times New Roman" w:hAnsi="Times New Roman"/>
              </w:rPr>
              <w:t>электросетевого</w:t>
            </w:r>
            <w:proofErr w:type="spellEnd"/>
            <w:r>
              <w:rPr>
                <w:rFonts w:ascii="Times New Roman" w:hAnsi="Times New Roman"/>
              </w:rPr>
              <w:t xml:space="preserve">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b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13: Расширение форм и методов информационной поддержки малого и среднего предпринимательства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Оказание консультационных услуг субъектам малого и среднего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: 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Прирост численности </w:t>
            </w:r>
            <w:proofErr w:type="gramStart"/>
            <w:r>
              <w:rPr>
                <w:rFonts w:ascii="Times New Roman" w:hAnsi="Times New Roman"/>
              </w:rPr>
              <w:t>занятых</w:t>
            </w:r>
            <w:proofErr w:type="gramEnd"/>
            <w:r>
              <w:rPr>
                <w:rFonts w:ascii="Times New Roman" w:hAnsi="Times New Roman"/>
              </w:rPr>
              <w:t xml:space="preserve">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 5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FB1ED6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4</w:t>
            </w:r>
            <w:r w:rsidRPr="00107AE6">
              <w:rPr>
                <w:rFonts w:ascii="Times New Roman" w:hAnsi="Times New Roman"/>
              </w:rPr>
              <w:t>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не менее 20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RPr="00107AE6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107AE6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7:</w:t>
            </w:r>
            <w:r w:rsidRPr="00107AE6">
              <w:rPr>
                <w:rFonts w:ascii="Times New Roman" w:hAnsi="Times New Roman"/>
              </w:rPr>
              <w:t xml:space="preserve"> Обеспечение деятельности организации, образующей инфраструктуру поддержки СМСП</w:t>
            </w:r>
          </w:p>
        </w:tc>
      </w:tr>
      <w:tr w:rsidR="00051A68" w:rsidRPr="00107AE6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107AE6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Задача 15</w:t>
            </w:r>
            <w:r>
              <w:rPr>
                <w:rFonts w:ascii="Times New Roman" w:hAnsi="Times New Roman"/>
              </w:rPr>
              <w:t>:</w:t>
            </w:r>
            <w:r w:rsidRPr="00107AE6">
              <w:rPr>
                <w:rFonts w:ascii="Times New Roman" w:hAnsi="Times New Roman"/>
              </w:rPr>
              <w:t xml:space="preserve"> Развитие инфраструктуры поддержки  малого и среднего предпринимательства в Кушвинском городском округе                     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5</w:t>
            </w:r>
            <w:r w:rsidRPr="00107AE6">
              <w:rPr>
                <w:rFonts w:ascii="Times New Roman" w:hAnsi="Times New Roman"/>
              </w:rPr>
              <w:t>:</w:t>
            </w:r>
          </w:p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Количество инвестиционных площадок, включенных в Базу данных </w:t>
            </w:r>
            <w:proofErr w:type="spellStart"/>
            <w:r w:rsidRPr="00107AE6">
              <w:rPr>
                <w:rFonts w:ascii="Times New Roman" w:hAnsi="Times New Roman"/>
              </w:rPr>
              <w:t>инвестплощадок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объект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6</w:t>
            </w:r>
            <w:r w:rsidRPr="00107AE6">
              <w:rPr>
                <w:rFonts w:ascii="Times New Roman" w:hAnsi="Times New Roman"/>
              </w:rPr>
              <w:t>:</w:t>
            </w:r>
          </w:p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7</w:t>
            </w:r>
            <w:r w:rsidRPr="00107AE6">
              <w:rPr>
                <w:rFonts w:ascii="Times New Roman" w:hAnsi="Times New Roman"/>
              </w:rPr>
              <w:t>:</w:t>
            </w:r>
          </w:p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8</w:t>
            </w:r>
            <w:r w:rsidRPr="00107AE6">
              <w:rPr>
                <w:rFonts w:ascii="Times New Roman" w:hAnsi="Times New Roman"/>
              </w:rPr>
              <w:t>:</w:t>
            </w:r>
          </w:p>
          <w:p w:rsidR="00051A68" w:rsidRPr="00107AE6" w:rsidRDefault="00051A68" w:rsidP="005073A2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участников мероприятия «Школа бизнеса»</w:t>
            </w:r>
            <w:r w:rsidR="00B950DC">
              <w:rPr>
                <w:rFonts w:ascii="Times New Roman" w:hAnsi="Times New Roman"/>
              </w:rPr>
              <w:t xml:space="preserve"> </w:t>
            </w:r>
            <w:r w:rsidR="005073A2">
              <w:rPr>
                <w:rFonts w:ascii="Times New Roman" w:hAnsi="Times New Roman"/>
              </w:rPr>
              <w:t>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30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3</w:t>
            </w:r>
            <w:r w:rsidR="00FB1ED6">
              <w:rPr>
                <w:rFonts w:ascii="Times New Roman" w:hAnsi="Times New Roman"/>
              </w:rPr>
              <w:t>9</w:t>
            </w:r>
            <w:r w:rsidRPr="00107AE6">
              <w:rPr>
                <w:rFonts w:ascii="Times New Roman" w:hAnsi="Times New Roman"/>
              </w:rPr>
              <w:t>:</w:t>
            </w:r>
          </w:p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Количество молодежных проектов, реализованных по итогам «Школа бизнеса</w:t>
            </w:r>
            <w:r w:rsidRPr="005073A2">
              <w:rPr>
                <w:rFonts w:ascii="Times New Roman" w:hAnsi="Times New Roman"/>
              </w:rPr>
              <w:t>»</w:t>
            </w:r>
            <w:r w:rsidR="005073A2" w:rsidRPr="005073A2">
              <w:rPr>
                <w:rFonts w:ascii="Times New Roman" w:hAnsi="Times New Roman"/>
              </w:rPr>
              <w:t>, защитивших бизнес планы в текущем году и в году, следующем за годом реализации мероприятия</w:t>
            </w:r>
            <w:r w:rsidR="00E0310F">
              <w:rPr>
                <w:rFonts w:ascii="Times New Roman" w:hAnsi="Times New Roman"/>
              </w:rPr>
              <w:t>,</w:t>
            </w:r>
            <w:r w:rsidR="00566FAC">
              <w:rPr>
                <w:rFonts w:ascii="Times New Roman" w:hAnsi="Times New Roman"/>
              </w:rPr>
              <w:t xml:space="preserve">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Целевой показатель </w:t>
            </w:r>
            <w:r w:rsidR="00FB1ED6">
              <w:rPr>
                <w:rFonts w:ascii="Times New Roman" w:hAnsi="Times New Roman"/>
              </w:rPr>
              <w:t>40</w:t>
            </w:r>
            <w:r w:rsidRPr="00107AE6">
              <w:rPr>
                <w:rFonts w:ascii="Times New Roman" w:hAnsi="Times New Roman"/>
              </w:rPr>
              <w:t>:</w:t>
            </w:r>
          </w:p>
          <w:p w:rsidR="00051A68" w:rsidRPr="005073A2" w:rsidRDefault="005073A2" w:rsidP="005073A2">
            <w:pPr>
              <w:pStyle w:val="ae"/>
              <w:rPr>
                <w:rFonts w:ascii="Times New Roman" w:hAnsi="Times New Roman"/>
              </w:rPr>
            </w:pPr>
            <w:r w:rsidRPr="005073A2">
              <w:rPr>
                <w:rFonts w:ascii="Times New Roman" w:hAnsi="Times New Roman"/>
              </w:rPr>
              <w:t>функционирование информационного ресурса, содержащего полный объем информации</w:t>
            </w:r>
            <w:r w:rsidR="00E0310F">
              <w:rPr>
                <w:rFonts w:ascii="Times New Roman" w:hAnsi="Times New Roman"/>
              </w:rPr>
              <w:t>,</w:t>
            </w:r>
            <w:r w:rsidRPr="005073A2">
              <w:rPr>
                <w:rFonts w:ascii="Times New Roman" w:hAnsi="Times New Roman"/>
              </w:rPr>
              <w:t xml:space="preserve"> необходимой для развития малого и среднего предпринимательства на территории Кушвинского </w:t>
            </w:r>
            <w:r w:rsidRPr="005073A2">
              <w:rPr>
                <w:rFonts w:ascii="Times New Roman" w:hAnsi="Times New Roman"/>
              </w:rPr>
              <w:lastRenderedPageBreak/>
              <w:t>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lastRenderedPageBreak/>
              <w:t>единиц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FB1ED6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4</w:t>
            </w:r>
            <w:r w:rsidR="00FB1ED6">
              <w:rPr>
                <w:rFonts w:ascii="Times New Roman" w:hAnsi="Times New Roman"/>
              </w:rPr>
              <w:t>1</w:t>
            </w:r>
            <w:r w:rsidRPr="00107AE6">
              <w:rPr>
                <w:rFonts w:ascii="Times New Roman" w:hAnsi="Times New Roman"/>
              </w:rPr>
              <w:t xml:space="preserve">: Предоставление финансовой поддержки субъектам малого и среднего предпринимательства </w:t>
            </w:r>
            <w:r w:rsidRPr="00A35B55">
              <w:rPr>
                <w:rFonts w:ascii="Times New Roman" w:hAnsi="Times New Roman"/>
                <w:sz w:val="21"/>
                <w:szCs w:val="21"/>
              </w:rPr>
              <w:t>по возмещению  части затрат, понесенных субъектами малого и среднего предпринимательства</w:t>
            </w:r>
            <w:r w:rsidRPr="00107AE6">
              <w:rPr>
                <w:rFonts w:ascii="Times New Roman" w:hAnsi="Times New Roman"/>
              </w:rPr>
              <w:t xml:space="preserve">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  <w:p w:rsidR="00051A68" w:rsidRPr="00107AE6" w:rsidRDefault="00051A68" w:rsidP="00051A68"/>
          <w:p w:rsidR="00051A68" w:rsidRPr="00107AE6" w:rsidRDefault="00051A68" w:rsidP="00051A68"/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3C9E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DE3DD8" w:rsidP="00840F5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="007F3C9E" w:rsidRPr="00107AE6">
              <w:rPr>
                <w:rFonts w:ascii="Times New Roman" w:hAnsi="Times New Roman"/>
              </w:rPr>
              <w:t xml:space="preserve"> </w:t>
            </w:r>
            <w:r w:rsidR="007F3C9E">
              <w:rPr>
                <w:rFonts w:ascii="Times New Roman" w:hAnsi="Times New Roman"/>
              </w:rPr>
              <w:t xml:space="preserve"> на частичное возмещение </w:t>
            </w:r>
            <w:r w:rsidR="007F3C9E" w:rsidRPr="00107AE6">
              <w:rPr>
                <w:rFonts w:ascii="Times New Roman" w:hAnsi="Times New Roman"/>
              </w:rPr>
              <w:t>субъектам малого и среднего предпринимательства</w:t>
            </w:r>
            <w:r w:rsidR="007F3C9E">
              <w:rPr>
                <w:rFonts w:ascii="Times New Roman" w:hAnsi="Times New Roman"/>
              </w:rPr>
              <w:t>, занятым в сельском хозяйстве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7F3C9E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3C9E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3C9E" w:rsidRDefault="007F3C9E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DE3DD8" w:rsidP="00840F5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051A68" w:rsidRPr="00107AE6">
              <w:rPr>
                <w:rFonts w:ascii="Times New Roman" w:hAnsi="Times New Roman"/>
              </w:rPr>
              <w:t>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DE3DD8" w:rsidP="00840F52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051A68" w:rsidRPr="00107AE6">
              <w:rPr>
                <w:rFonts w:ascii="Times New Roman" w:hAnsi="Times New Roman"/>
              </w:rPr>
              <w:t xml:space="preserve">на создание </w:t>
            </w:r>
            <w:r w:rsidR="007F3C9E">
              <w:rPr>
                <w:rFonts w:ascii="Times New Roman" w:hAnsi="Times New Roman"/>
              </w:rPr>
              <w:t xml:space="preserve">и развитие </w:t>
            </w:r>
            <w:r w:rsidR="00051A68" w:rsidRPr="00107AE6">
              <w:rPr>
                <w:rFonts w:ascii="Times New Roman" w:hAnsi="Times New Roman"/>
              </w:rPr>
              <w:t>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субъект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7F3C9E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RPr="00107AE6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107AE6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Цель 8</w:t>
            </w:r>
            <w:r>
              <w:rPr>
                <w:rFonts w:ascii="Times New Roman" w:hAnsi="Times New Roman"/>
              </w:rPr>
              <w:t>:</w:t>
            </w:r>
            <w:r w:rsidRPr="00107AE6">
              <w:rPr>
                <w:rFonts w:ascii="Times New Roman" w:hAnsi="Times New Roman"/>
              </w:rPr>
              <w:t xml:space="preserve"> Пропаганда и популяризация предпринимательской деятельности</w:t>
            </w:r>
          </w:p>
        </w:tc>
      </w:tr>
      <w:tr w:rsidR="00051A68" w:rsidRPr="00107AE6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107AE6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Задача 16</w:t>
            </w:r>
            <w:r>
              <w:rPr>
                <w:rFonts w:ascii="Times New Roman" w:hAnsi="Times New Roman"/>
              </w:rPr>
              <w:t>:</w:t>
            </w:r>
            <w:r w:rsidRPr="00107AE6">
              <w:rPr>
                <w:rFonts w:ascii="Times New Roman" w:hAnsi="Times New Roman"/>
              </w:rPr>
              <w:t xml:space="preserve">    Расширение форм и методов  поддержки малого и среднего предпринимательства                   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0F52" w:rsidRDefault="00051A68" w:rsidP="00FB1ED6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4</w:t>
            </w:r>
            <w:r w:rsidR="00FB1ED6">
              <w:rPr>
                <w:rFonts w:ascii="Times New Roman" w:hAnsi="Times New Roman"/>
              </w:rPr>
              <w:t>2</w:t>
            </w:r>
            <w:r w:rsidRPr="00107AE6">
              <w:rPr>
                <w:rFonts w:ascii="Times New Roman" w:hAnsi="Times New Roman"/>
              </w:rPr>
              <w:t xml:space="preserve">:  </w:t>
            </w:r>
          </w:p>
          <w:p w:rsidR="00051A68" w:rsidRPr="00107AE6" w:rsidRDefault="00051A68" w:rsidP="00FB1ED6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18,4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4</w:t>
            </w:r>
            <w:r w:rsidR="00FB1ED6">
              <w:rPr>
                <w:rFonts w:ascii="Times New Roman" w:hAnsi="Times New Roman"/>
              </w:rPr>
              <w:t>3</w:t>
            </w:r>
            <w:r w:rsidRPr="00107AE6">
              <w:rPr>
                <w:rFonts w:ascii="Times New Roman" w:hAnsi="Times New Roman"/>
              </w:rPr>
              <w:t xml:space="preserve">:  </w:t>
            </w:r>
          </w:p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Число субъектов малого и </w:t>
            </w:r>
            <w:r w:rsidRPr="00107AE6">
              <w:rPr>
                <w:rFonts w:ascii="Times New Roman" w:hAnsi="Times New Roman"/>
              </w:rPr>
              <w:lastRenderedPageBreak/>
              <w:t>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lastRenderedPageBreak/>
              <w:t>единиц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250,1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251,0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254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Целевой показатель 4</w:t>
            </w:r>
            <w:r w:rsidR="00FB1ED6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:</w:t>
            </w:r>
            <w:r w:rsidRPr="00107AE6">
              <w:rPr>
                <w:rFonts w:ascii="Times New Roman" w:hAnsi="Times New Roman"/>
              </w:rPr>
              <w:t xml:space="preserve"> </w:t>
            </w:r>
          </w:p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 xml:space="preserve">Количество  участников семинаров, «круглых столов», выставок, ярмарок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единиц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pPr>
              <w:rPr>
                <w:rFonts w:ascii="Times New Roman" w:hAnsi="Times New Roman"/>
              </w:rPr>
            </w:pPr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07AE6" w:rsidRDefault="00051A68" w:rsidP="00051A68">
            <w:r w:rsidRPr="00107AE6">
              <w:rPr>
                <w:rFonts w:ascii="Times New Roman" w:hAnsi="Times New Roman"/>
              </w:rPr>
              <w:t>Не менее 200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  <w:r w:rsidR="007F3C9E">
              <w:rPr>
                <w:rFonts w:ascii="Times New Roman" w:hAnsi="Times New Roman"/>
              </w:rPr>
              <w:t>1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>Цель 9: Обеспечение экологического благополучия и экологической безопасности жителей Кушвинского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  <w:r w:rsidR="007F3C9E">
              <w:rPr>
                <w:rFonts w:ascii="Times New Roman" w:hAnsi="Times New Roman"/>
              </w:rPr>
              <w:t>2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>Задача 17: Организация комплексной системы сбора, транспортировки и размещения отходов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  <w:r w:rsidR="007F3C9E">
              <w:rPr>
                <w:rFonts w:ascii="Times New Roman" w:hAnsi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161E27">
              <w:rPr>
                <w:rFonts w:ascii="Times New Roman" w:hAnsi="Times New Roman"/>
                <w:color w:val="000000"/>
              </w:rPr>
              <w:t xml:space="preserve">Целевой показатель  </w:t>
            </w:r>
            <w:r>
              <w:rPr>
                <w:rFonts w:ascii="Times New Roman" w:hAnsi="Times New Roman"/>
                <w:color w:val="000000"/>
              </w:rPr>
              <w:t>4</w:t>
            </w:r>
            <w:r w:rsidR="00FB1ED6">
              <w:rPr>
                <w:rFonts w:ascii="Times New Roman" w:hAnsi="Times New Roman"/>
                <w:color w:val="000000"/>
              </w:rPr>
              <w:t>5</w:t>
            </w:r>
            <w:r w:rsidRPr="00161E27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051A68" w:rsidRPr="00161E27" w:rsidRDefault="00051A68" w:rsidP="00B950DC">
            <w:pPr>
              <w:pStyle w:val="ae"/>
              <w:rPr>
                <w:rFonts w:ascii="Times New Roman" w:hAnsi="Times New Roman"/>
                <w:color w:val="000000"/>
              </w:rPr>
            </w:pPr>
            <w:r w:rsidRPr="00161E27">
              <w:rPr>
                <w:rFonts w:ascii="Times New Roman" w:hAnsi="Times New Roman"/>
                <w:color w:val="000000"/>
              </w:rPr>
              <w:t xml:space="preserve">Строительство полигона </w:t>
            </w:r>
            <w:r w:rsidR="00B950DC">
              <w:rPr>
                <w:rFonts w:ascii="Times New Roman" w:hAnsi="Times New Roman"/>
                <w:color w:val="000000"/>
              </w:rPr>
              <w:t xml:space="preserve">твердых бытовых отходов </w:t>
            </w:r>
            <w:r w:rsidRPr="00161E27">
              <w:rPr>
                <w:rFonts w:ascii="Times New Roman" w:hAnsi="Times New Roman"/>
                <w:color w:val="000000"/>
              </w:rPr>
              <w:t xml:space="preserve"> в пос. Баранчинский </w:t>
            </w:r>
            <w:r w:rsidR="00B950DC">
              <w:rPr>
                <w:rFonts w:ascii="Times New Roman" w:hAnsi="Times New Roman"/>
                <w:color w:val="000000"/>
              </w:rPr>
              <w:t xml:space="preserve"> Кушвинского городского округа </w:t>
            </w:r>
            <w:r w:rsidRPr="00161E27">
              <w:rPr>
                <w:rFonts w:ascii="Times New Roman" w:hAnsi="Times New Roman"/>
                <w:color w:val="000000"/>
              </w:rPr>
              <w:t>с разработкой и согласованием проектной документации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211D62">
            <w:pPr>
              <w:pStyle w:val="ae"/>
              <w:ind w:left="-59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61E27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161E27">
              <w:rPr>
                <w:rFonts w:ascii="Times New Roman" w:hAnsi="Times New Roman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  <w:r w:rsidR="007F3C9E">
              <w:rPr>
                <w:rFonts w:ascii="Times New Roman" w:hAnsi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5D413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5D4138">
              <w:rPr>
                <w:rFonts w:ascii="Times New Roman" w:hAnsi="Times New Roman"/>
                <w:color w:val="000000"/>
              </w:rPr>
              <w:t>Целевой показатель 4</w:t>
            </w:r>
            <w:r w:rsidR="00FB1ED6" w:rsidRPr="005D4138">
              <w:rPr>
                <w:rFonts w:ascii="Times New Roman" w:hAnsi="Times New Roman"/>
                <w:color w:val="000000"/>
              </w:rPr>
              <w:t>6</w:t>
            </w:r>
            <w:r w:rsidRPr="005D4138">
              <w:rPr>
                <w:rFonts w:ascii="Times New Roman" w:hAnsi="Times New Roman"/>
                <w:color w:val="000000"/>
              </w:rPr>
              <w:t>:</w:t>
            </w:r>
          </w:p>
          <w:p w:rsidR="00051A68" w:rsidRPr="005D4138" w:rsidRDefault="00872C39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5D4138">
              <w:rPr>
                <w:rFonts w:ascii="Times New Roman" w:eastAsia="Times New Roman" w:hAnsi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1500 штук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1500 штук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2500 штук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  <w:r w:rsidR="007F3C9E">
              <w:rPr>
                <w:rFonts w:ascii="Times New Roman" w:hAnsi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5073A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Целевой показатель 4</w:t>
            </w:r>
            <w:r w:rsidR="00FB1ED6">
              <w:rPr>
                <w:rFonts w:ascii="Times New Roman" w:hAnsi="Times New Roman"/>
                <w:bCs/>
                <w:color w:val="000000"/>
              </w:rPr>
              <w:t>7</w:t>
            </w:r>
            <w:r>
              <w:rPr>
                <w:rFonts w:ascii="Times New Roman" w:hAnsi="Times New Roman"/>
                <w:bCs/>
                <w:color w:val="000000"/>
              </w:rPr>
              <w:t xml:space="preserve">: Корректировка Генеральной схемы санитарной очистки Кушвинского городского округа (для всех 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="007F3C9E">
              <w:rPr>
                <w:rFonts w:ascii="Times New Roman" w:hAnsi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5073A2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Целевой показатель 4</w:t>
            </w:r>
            <w:r w:rsidR="00FB1ED6">
              <w:rPr>
                <w:rFonts w:ascii="Times New Roman" w:hAnsi="Times New Roman"/>
                <w:bCs/>
                <w:color w:val="000000"/>
              </w:rPr>
              <w:t>8</w:t>
            </w:r>
            <w:r>
              <w:rPr>
                <w:rFonts w:ascii="Times New Roman" w:hAnsi="Times New Roman"/>
                <w:bCs/>
                <w:color w:val="000000"/>
              </w:rPr>
              <w:t>: Проведение экспертизы схемы санитарной очистки</w:t>
            </w:r>
            <w:r w:rsidR="00287A1E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566FAC">
              <w:rPr>
                <w:rFonts w:ascii="Times New Roman" w:hAnsi="Times New Roman"/>
                <w:bCs/>
                <w:color w:val="000000"/>
              </w:rPr>
              <w:t xml:space="preserve">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4</w:t>
            </w:r>
            <w:r w:rsidR="00FB1ED6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: 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Сбор информационных материалов для разработки рабочего проекта строительства 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  <w:r w:rsidR="007F3C9E">
              <w:rPr>
                <w:rFonts w:ascii="Times New Roman" w:hAnsi="Times New Roman"/>
              </w:rPr>
              <w:t>8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>Задача 18:  Удовлетворение потребностей населения городского округа в питьевой воде стандартного качества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  <w:r w:rsidR="007F3C9E">
              <w:rPr>
                <w:rFonts w:ascii="Times New Roman" w:hAnsi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287A1E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Целевой показатель </w:t>
            </w:r>
            <w:r w:rsidR="00FB1ED6">
              <w:rPr>
                <w:rFonts w:ascii="Times New Roman" w:hAnsi="Times New Roman"/>
                <w:color w:val="000000"/>
              </w:rPr>
              <w:t>50</w:t>
            </w:r>
            <w:r>
              <w:rPr>
                <w:rFonts w:ascii="Times New Roman" w:hAnsi="Times New Roman"/>
                <w:color w:val="000000"/>
              </w:rPr>
              <w:t>: О</w:t>
            </w:r>
            <w:r>
              <w:rPr>
                <w:rFonts w:ascii="Times New Roman" w:hAnsi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  <w:bCs/>
                <w:color w:val="333333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1A3B2C" w:rsidRDefault="00051A68" w:rsidP="00051A68">
            <w:pPr>
              <w:pStyle w:val="ae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1A3B2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Целевой показатель 5</w:t>
            </w:r>
            <w:r w:rsidR="00FB1ED6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1</w:t>
            </w:r>
            <w:r w:rsidRPr="001A3B2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:</w:t>
            </w:r>
          </w:p>
          <w:p w:rsidR="00051A68" w:rsidRPr="001A3B2C" w:rsidRDefault="00051A68" w:rsidP="005073A2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Проведение лабораторных исследований качества воды в источниках нецентрализованного водоснабжения</w:t>
            </w:r>
            <w:r w:rsidR="00287A1E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4232EE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 w:rsidRPr="004232EE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4232EE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4232EE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4232EE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4232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A13912" w:rsidRDefault="00051A68" w:rsidP="00051A68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A13912" w:rsidRDefault="00051A68" w:rsidP="00051A68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A13912" w:rsidRDefault="00051A68" w:rsidP="00051A68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51A68" w:rsidRPr="00A13912" w:rsidRDefault="00051A68" w:rsidP="00051A68">
            <w:r w:rsidRPr="00A13912">
              <w:rPr>
                <w:rFonts w:ascii="Times New Roman" w:hAnsi="Times New Roman"/>
                <w:iCs/>
              </w:rPr>
              <w:t>Не менее 10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5073A2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color w:val="000000"/>
              </w:rPr>
              <w:t>2</w:t>
            </w:r>
            <w:r w:rsidRPr="001A3B2C">
              <w:rPr>
                <w:rFonts w:ascii="Times New Roman" w:hAnsi="Times New Roman"/>
                <w:color w:val="000000"/>
              </w:rPr>
              <w:t>: 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r w:rsidRPr="00A13912">
              <w:rPr>
                <w:rFonts w:ascii="Times New Roman" w:hAnsi="Times New Roman"/>
                <w:iCs/>
              </w:rPr>
              <w:t>Не менее 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r w:rsidRPr="00A13912">
              <w:rPr>
                <w:rFonts w:ascii="Times New Roman" w:hAnsi="Times New Roman"/>
                <w:iCs/>
              </w:rPr>
              <w:t>Не менее 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A13912">
              <w:rPr>
                <w:rFonts w:ascii="Times New Roman" w:hAnsi="Times New Roman"/>
                <w:iCs/>
              </w:rPr>
              <w:t>Не менее 3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FB1ED6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color w:val="000000"/>
              </w:rPr>
              <w:t>3</w:t>
            </w:r>
            <w:r w:rsidRPr="001A3B2C">
              <w:rPr>
                <w:rFonts w:ascii="Times New Roman" w:hAnsi="Times New Roman"/>
                <w:color w:val="000000"/>
              </w:rPr>
              <w:t xml:space="preserve">: Ликвидация аварийных источников нецентрализованного </w:t>
            </w:r>
            <w:r w:rsidRPr="001A3B2C">
              <w:rPr>
                <w:rFonts w:ascii="Times New Roman" w:hAnsi="Times New Roman"/>
                <w:color w:val="000000"/>
              </w:rPr>
              <w:lastRenderedPageBreak/>
              <w:t>водоснабжения на территории 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A13912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333333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7F3C9E">
              <w:rPr>
                <w:rFonts w:ascii="Times New Roman" w:hAnsi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FB1ED6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color w:val="000000"/>
              </w:rPr>
              <w:t>4</w:t>
            </w:r>
            <w:r w:rsidRPr="001A3B2C">
              <w:rPr>
                <w:rFonts w:ascii="Times New Roman" w:hAnsi="Times New Roman"/>
                <w:color w:val="000000"/>
              </w:rPr>
              <w:t>: Инвентаризация источников нецентрализованного водоснабжения в населённых пунктах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 xml:space="preserve"> Не менее 3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shd w:val="clear" w:color="auto" w:fill="FFFF00"/>
              </w:rPr>
            </w:pPr>
            <w:r>
              <w:rPr>
                <w:rFonts w:ascii="Times New Roman" w:hAnsi="Times New Roman"/>
                <w:iCs/>
                <w:color w:val="000000"/>
              </w:rPr>
              <w:t>Не менее 3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shd w:val="clear" w:color="auto" w:fill="FFFF00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  <w:color w:val="1C1C1C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5073A2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bCs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bCs/>
                <w:color w:val="000000"/>
              </w:rPr>
              <w:t>5</w:t>
            </w:r>
            <w:r w:rsidRPr="001A3B2C">
              <w:rPr>
                <w:rFonts w:ascii="Times New Roman" w:hAnsi="Times New Roman"/>
                <w:bCs/>
                <w:color w:val="000000"/>
              </w:rPr>
              <w:t>:</w:t>
            </w:r>
            <w:r w:rsidR="005073A2">
              <w:rPr>
                <w:rFonts w:ascii="Times New Roman" w:hAnsi="Times New Roman"/>
                <w:bCs/>
                <w:color w:val="000000"/>
              </w:rPr>
              <w:t xml:space="preserve"> С</w:t>
            </w:r>
            <w:r w:rsidR="005073A2" w:rsidRPr="005073A2">
              <w:rPr>
                <w:rFonts w:ascii="Times New Roman" w:hAnsi="Times New Roman"/>
                <w:bCs/>
              </w:rPr>
              <w:t>троительство водозаборной скважины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A1391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1C1C1C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FB1ED6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color w:val="000000"/>
              </w:rPr>
              <w:t>6</w:t>
            </w:r>
            <w:r w:rsidRPr="001A3B2C">
              <w:rPr>
                <w:rFonts w:ascii="Times New Roman" w:hAnsi="Times New Roman"/>
                <w:color w:val="000000"/>
              </w:rPr>
              <w:t>: Подготовка документов для заключения договоров использования водных объектов для сброса сточных вод и забора воды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i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iCs/>
              </w:rPr>
            </w:pPr>
            <w:r w:rsidRPr="00A13912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A13912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A13912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RPr="001A3B2C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1A3B2C" w:rsidRDefault="00051A68" w:rsidP="00051A68">
            <w:pPr>
              <w:pStyle w:val="ae"/>
              <w:jc w:val="both"/>
              <w:rPr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Задача 19: Охрана атмосферного воздуха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FB1ED6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color w:val="000000"/>
              </w:rPr>
              <w:t>7</w:t>
            </w:r>
            <w:r w:rsidRPr="001A3B2C">
              <w:rPr>
                <w:rFonts w:ascii="Times New Roman" w:hAnsi="Times New Roman"/>
                <w:color w:val="000000"/>
              </w:rPr>
              <w:t xml:space="preserve">: Проведение замеров </w:t>
            </w:r>
            <w:r w:rsidRPr="001A3B2C">
              <w:rPr>
                <w:rFonts w:ascii="Times New Roman" w:hAnsi="Times New Roman"/>
                <w:bCs/>
                <w:color w:val="000000"/>
              </w:rPr>
              <w:t>фоновых концентраций 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1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RPr="001A3B2C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8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1A3B2C" w:rsidRDefault="00051A68" w:rsidP="00051A68">
            <w:pPr>
              <w:pStyle w:val="ae"/>
              <w:jc w:val="both"/>
              <w:rPr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</w:t>
            </w:r>
            <w:r w:rsidR="007F3C9E">
              <w:rPr>
                <w:rFonts w:ascii="Times New Roman" w:hAnsi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FB1ED6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color w:val="000000"/>
              </w:rPr>
              <w:t>8</w:t>
            </w:r>
            <w:r w:rsidRPr="001A3B2C">
              <w:rPr>
                <w:rFonts w:ascii="Times New Roman" w:hAnsi="Times New Roman"/>
                <w:color w:val="000000"/>
              </w:rPr>
              <w:t xml:space="preserve">: </w:t>
            </w:r>
            <w:r w:rsidRPr="001A3B2C">
              <w:rPr>
                <w:rFonts w:ascii="Times New Roman" w:hAnsi="Times New Roman"/>
                <w:bCs/>
                <w:color w:val="000000"/>
              </w:rPr>
              <w:t>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471703" w:rsidRDefault="00051A68" w:rsidP="00051A68">
            <w:pPr>
              <w:rPr>
                <w:rFonts w:ascii="Times New Roman" w:hAnsi="Times New Roman"/>
                <w:color w:val="000000"/>
              </w:rPr>
            </w:pPr>
            <w:r w:rsidRPr="00471703"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471703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471703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  <w:color w:val="000000"/>
              </w:rPr>
              <w:t>не менее 10 акций ежегодно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1A3B2C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Целевой показатель 5</w:t>
            </w:r>
            <w:r w:rsidR="00FB1ED6">
              <w:rPr>
                <w:rFonts w:ascii="Times New Roman" w:hAnsi="Times New Roman"/>
                <w:color w:val="000000"/>
              </w:rPr>
              <w:t>9</w:t>
            </w:r>
            <w:r w:rsidRPr="001A3B2C">
              <w:rPr>
                <w:rFonts w:ascii="Times New Roman" w:hAnsi="Times New Roman"/>
                <w:color w:val="000000"/>
              </w:rPr>
              <w:t xml:space="preserve">: </w:t>
            </w:r>
          </w:p>
          <w:p w:rsidR="00051A68" w:rsidRPr="001A3B2C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1A3B2C">
              <w:rPr>
                <w:rFonts w:ascii="Times New Roman" w:hAnsi="Times New Roman"/>
                <w:color w:val="000000"/>
              </w:rPr>
              <w:t>Повышение квалификации специалистов - экологов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человек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740BD9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740BD9">
              <w:rPr>
                <w:rFonts w:ascii="Times New Roman" w:hAnsi="Times New Roman"/>
              </w:rPr>
              <w:t>3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</w:t>
            </w:r>
            <w:r w:rsidR="007F3C9E">
              <w:rPr>
                <w:rFonts w:ascii="Times New Roman" w:hAnsi="Times New Roman"/>
              </w:rPr>
              <w:t>1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  <w:color w:val="000000"/>
              </w:rPr>
              <w:t>Задача 21: Водохозяйственные мероприятия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</w:t>
            </w:r>
            <w:r w:rsidR="007F3C9E">
              <w:rPr>
                <w:rFonts w:ascii="Times New Roman" w:hAnsi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Целевой показатель </w:t>
            </w:r>
            <w:r w:rsidR="00FB1ED6">
              <w:rPr>
                <w:rFonts w:ascii="Times New Roman" w:hAnsi="Times New Roman"/>
                <w:color w:val="000000"/>
              </w:rPr>
              <w:t>60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Верхне-Баранчинского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гидроузла на реке </w:t>
            </w:r>
            <w:proofErr w:type="spellStart"/>
            <w:r>
              <w:rPr>
                <w:rFonts w:ascii="Times New Roman" w:hAnsi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 пос. </w:t>
            </w:r>
            <w:proofErr w:type="gramStart"/>
            <w:r>
              <w:rPr>
                <w:rFonts w:ascii="Times New Roman" w:hAnsi="Times New Roman"/>
                <w:color w:val="000000"/>
              </w:rPr>
              <w:t>Верхняя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Баранча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</w:t>
            </w:r>
            <w:r w:rsidR="007F3C9E">
              <w:rPr>
                <w:rFonts w:ascii="Times New Roman" w:hAnsi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6</w:t>
            </w:r>
            <w:r w:rsidR="00FB1ED6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2,79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 xml:space="preserve">Подпрограмма 4 </w:t>
            </w:r>
            <w:r>
              <w:rPr>
                <w:rFonts w:ascii="Times New Roman" w:hAnsi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территории»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</w:t>
            </w:r>
            <w:r w:rsidR="007F3C9E">
              <w:rPr>
                <w:rFonts w:ascii="Times New Roman" w:hAnsi="Times New Roman"/>
              </w:rPr>
              <w:t>5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</w:t>
            </w:r>
            <w:r w:rsidR="007F3C9E">
              <w:rPr>
                <w:rFonts w:ascii="Times New Roman" w:hAnsi="Times New Roman"/>
              </w:rPr>
              <w:t>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6</w:t>
            </w:r>
            <w:r w:rsidR="00E04CB7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051A68" w:rsidRDefault="00051A68" w:rsidP="007376E1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</w:t>
            </w:r>
            <w:r w:rsidR="00287A1E">
              <w:rPr>
                <w:rFonts w:ascii="Times New Roman" w:hAnsi="Times New Roman"/>
              </w:rPr>
              <w:t xml:space="preserve">ботка местных нормативных актов, </w:t>
            </w:r>
            <w:r>
              <w:rPr>
                <w:rFonts w:ascii="Times New Roman" w:hAnsi="Times New Roman"/>
              </w:rPr>
              <w:t>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10</w:t>
            </w:r>
            <w:r w:rsidR="007F3C9E">
              <w:rPr>
                <w:rFonts w:ascii="Times New Roman" w:hAnsi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6</w:t>
            </w:r>
            <w:r w:rsidR="00E04CB7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Доля погашенной кредиторской задолженности по отношению к </w:t>
            </w:r>
            <w:r>
              <w:rPr>
                <w:rFonts w:ascii="Times New Roman" w:hAnsi="Times New Roman"/>
                <w:color w:val="000000"/>
              </w:rPr>
              <w:lastRenderedPageBreak/>
              <w:t>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  <w:r w:rsidR="007F3C9E">
              <w:rPr>
                <w:rFonts w:ascii="Times New Roman" w:hAnsi="Times New Roman"/>
              </w:rPr>
              <w:t>9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="007F3C9E">
              <w:rPr>
                <w:rFonts w:ascii="Times New Roman" w:hAnsi="Times New Roman"/>
              </w:rPr>
              <w:t>10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7376E1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Целевой показатель 6</w:t>
            </w:r>
            <w:r w:rsidR="00E04CB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  <w:bCs/>
              </w:rPr>
              <w:t>: 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B347D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B347D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>
              <w:rPr>
                <w:rFonts w:ascii="Times New Roman" w:hAnsi="Times New Roman"/>
                <w:shd w:val="clear" w:color="auto" w:fill="FFFF00"/>
              </w:rPr>
              <w:t xml:space="preserve">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2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7376E1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Целевой показатель 6</w:t>
            </w:r>
            <w:r w:rsidR="00E04CB7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штук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B347D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B347D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6</w:t>
            </w:r>
            <w:r w:rsidR="00E04CB7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Удовлетворенность населения качеством всесторонней объективной информацией (% от числа </w:t>
            </w:r>
            <w:proofErr w:type="gramStart"/>
            <w:r>
              <w:rPr>
                <w:rFonts w:ascii="Times New Roman" w:hAnsi="Times New Roman"/>
              </w:rPr>
              <w:t>опрошенных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75%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социологический опрос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6</w:t>
            </w:r>
            <w:r w:rsidR="00E04CB7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Удовлетворенность населения своевременной всесторонней объективной информацией (% от числа </w:t>
            </w:r>
            <w:proofErr w:type="gramStart"/>
            <w:r>
              <w:rPr>
                <w:rFonts w:ascii="Times New Roman" w:hAnsi="Times New Roman"/>
              </w:rPr>
              <w:t>опрошенных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аналитический опрос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="007F3C9E">
              <w:rPr>
                <w:rFonts w:ascii="Times New Roman" w:hAnsi="Times New Roman"/>
              </w:rPr>
              <w:t>20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Задача 26: Создание и выпуск  </w:t>
            </w:r>
            <w:proofErr w:type="gramStart"/>
            <w:r>
              <w:rPr>
                <w:rFonts w:ascii="Times New Roman" w:hAnsi="Times New Roman"/>
                <w:color w:val="000000"/>
              </w:rPr>
              <w:t>теле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6</w:t>
            </w:r>
            <w:r w:rsidR="00E04CB7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6</w:t>
            </w:r>
            <w:r w:rsidR="00E04CB7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 xml:space="preserve">: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</w:t>
            </w:r>
            <w:r w:rsidR="00E04CB7">
              <w:rPr>
                <w:rFonts w:ascii="Times New Roman" w:hAnsi="Times New Roman"/>
              </w:rPr>
              <w:t>70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выпуск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Цель 14: Оказание мер социальной поддержки гражданам и некоммерческим организациям Кушвинского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7</w:t>
            </w:r>
            <w:r w:rsidR="00E04CB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:</w:t>
            </w:r>
          </w:p>
          <w:p w:rsidR="00051A68" w:rsidRPr="003563BF" w:rsidRDefault="00051A68" w:rsidP="00356A00">
            <w:pPr>
              <w:pStyle w:val="ae"/>
              <w:rPr>
                <w:rFonts w:ascii="Times New Roman" w:hAnsi="Times New Roman"/>
              </w:rPr>
            </w:pPr>
            <w:r w:rsidRPr="003563BF">
              <w:rPr>
                <w:rFonts w:ascii="Times New Roman" w:hAnsi="Times New Roman"/>
              </w:rPr>
              <w:t>Количество граждан, получивших выплату по ежемесячному дополнительному материальному содержанию в соответствии с решением Думы Кушв</w:t>
            </w:r>
            <w:r w:rsidR="0094424F">
              <w:rPr>
                <w:rFonts w:ascii="Times New Roman" w:hAnsi="Times New Roman"/>
              </w:rPr>
              <w:t>инского городского округа от 23</w:t>
            </w:r>
            <w:r w:rsidR="007376E1">
              <w:rPr>
                <w:rFonts w:ascii="Times New Roman" w:hAnsi="Times New Roman"/>
              </w:rPr>
              <w:t>.01.</w:t>
            </w:r>
            <w:r w:rsidRPr="003563BF">
              <w:rPr>
                <w:rFonts w:ascii="Times New Roman" w:hAnsi="Times New Roman"/>
              </w:rPr>
              <w:t>2014 г. № 227</w:t>
            </w:r>
            <w:r w:rsidR="007376E1">
              <w:rPr>
                <w:rFonts w:ascii="Times New Roman" w:hAnsi="Times New Roman"/>
              </w:rPr>
              <w:t xml:space="preserve"> </w:t>
            </w:r>
            <w:r w:rsidR="007376E1" w:rsidRPr="000942D1">
              <w:rPr>
                <w:rFonts w:ascii="Times New Roman" w:hAnsi="Times New Roman"/>
                <w:sz w:val="28"/>
                <w:szCs w:val="28"/>
              </w:rPr>
              <w:t>"</w:t>
            </w:r>
            <w:r w:rsidRPr="003563BF">
              <w:rPr>
                <w:rFonts w:ascii="Times New Roman" w:hAnsi="Times New Roman"/>
              </w:rPr>
              <w:t xml:space="preserve">Об утверждении Положения </w:t>
            </w:r>
            <w:r w:rsidR="007376E1">
              <w:rPr>
                <w:rFonts w:ascii="Times New Roman" w:hAnsi="Times New Roman"/>
              </w:rPr>
              <w:t xml:space="preserve"> </w:t>
            </w:r>
            <w:r w:rsidR="007376E1" w:rsidRPr="000942D1">
              <w:rPr>
                <w:rFonts w:ascii="Times New Roman" w:hAnsi="Times New Roman"/>
                <w:sz w:val="28"/>
                <w:szCs w:val="28"/>
              </w:rPr>
              <w:t>"</w:t>
            </w:r>
            <w:r w:rsidRPr="003563BF">
              <w:rPr>
                <w:rFonts w:ascii="Times New Roman" w:hAnsi="Times New Roman"/>
              </w:rPr>
              <w:t xml:space="preserve">О присвоении звания Почетный гражданин </w:t>
            </w:r>
            <w:r w:rsidR="00356A00">
              <w:rPr>
                <w:rFonts w:ascii="Times New Roman" w:hAnsi="Times New Roman"/>
              </w:rPr>
              <w:t xml:space="preserve"> </w:t>
            </w:r>
            <w:r w:rsidR="00356A00">
              <w:rPr>
                <w:rFonts w:ascii="Times New Roman" w:hAnsi="Times New Roman"/>
              </w:rPr>
              <w:lastRenderedPageBreak/>
              <w:t>К</w:t>
            </w:r>
            <w:r w:rsidRPr="003563BF">
              <w:rPr>
                <w:rFonts w:ascii="Times New Roman" w:hAnsi="Times New Roman"/>
              </w:rPr>
              <w:t>ушвинского городского округа</w:t>
            </w:r>
            <w:r w:rsidR="007376E1" w:rsidRPr="000942D1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человек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FF0000"/>
                <w:spacing w:val="-2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color w:val="FF0000"/>
                <w:spacing w:val="-2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9B6E27">
              <w:rPr>
                <w:rFonts w:ascii="Times New Roman" w:hAnsi="Times New Roman"/>
              </w:rPr>
              <w:t>Целевой показатель 7</w:t>
            </w:r>
            <w:r w:rsidR="00E04CB7" w:rsidRPr="009B6E27">
              <w:rPr>
                <w:rFonts w:ascii="Times New Roman" w:hAnsi="Times New Roman"/>
              </w:rPr>
              <w:t>2</w:t>
            </w:r>
            <w:r w:rsidRPr="009B6E27"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FF0000"/>
                <w:spacing w:val="-2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color w:val="FF0000"/>
                <w:spacing w:val="-2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13</w:t>
            </w:r>
            <w:r w:rsidR="007F3C9E">
              <w:rPr>
                <w:rFonts w:ascii="Times New Roman" w:hAnsi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7</w:t>
            </w:r>
            <w:r w:rsidR="00E04CB7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  <w:p w:rsidR="00051A68" w:rsidRPr="003563BF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3563BF">
              <w:rPr>
                <w:rFonts w:ascii="Times New Roman" w:hAnsi="Times New Roman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13</w:t>
            </w:r>
            <w:r w:rsidR="007F3C9E">
              <w:rPr>
                <w:rFonts w:ascii="Times New Roman" w:hAnsi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7</w:t>
            </w:r>
            <w:r w:rsidR="00E04CB7">
              <w:rPr>
                <w:rFonts w:ascii="Times New Roman" w:hAnsi="Times New Roman"/>
                <w:color w:val="000000"/>
              </w:rPr>
              <w:t>4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  <w:p w:rsidR="00051A68" w:rsidRPr="003563BF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3563BF">
              <w:rPr>
                <w:rFonts w:ascii="Times New Roman" w:hAnsi="Times New Roman"/>
              </w:rPr>
              <w:t>Количество реализованных совместных проектов администрации</w:t>
            </w:r>
            <w:r>
              <w:rPr>
                <w:rFonts w:ascii="Times New Roman" w:hAnsi="Times New Roman"/>
              </w:rPr>
              <w:t xml:space="preserve"> Кушвинского городского</w:t>
            </w:r>
            <w:r w:rsidRPr="003563BF">
              <w:rPr>
                <w:rFonts w:ascii="Times New Roman" w:hAnsi="Times New Roman"/>
              </w:rPr>
              <w:t xml:space="preserve">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</w:tr>
      <w:tr w:rsidR="00051A68" w:rsidRPr="0000278F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13</w:t>
            </w:r>
            <w:r w:rsidR="007F3C9E">
              <w:rPr>
                <w:rFonts w:ascii="Times New Roman" w:hAnsi="Times New Roman"/>
              </w:rPr>
              <w:t>3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Pr="0000278F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  <w:color w:val="000000"/>
              </w:rPr>
              <w:t>Задача 30</w:t>
            </w:r>
            <w:r w:rsidRPr="0000278F">
              <w:rPr>
                <w:rFonts w:ascii="Times New Roman" w:hAnsi="Times New Roman"/>
                <w:color w:val="000000"/>
              </w:rPr>
              <w:t xml:space="preserve">: </w:t>
            </w:r>
            <w:r w:rsidRPr="0000278F">
              <w:rPr>
                <w:rFonts w:ascii="Times New Roman" w:hAnsi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13</w:t>
            </w:r>
            <w:r w:rsidR="007F3C9E">
              <w:rPr>
                <w:rFonts w:ascii="Times New Roman" w:hAnsi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Целевой показатель 7</w:t>
            </w:r>
            <w:r w:rsidR="00E04CB7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>:</w:t>
            </w:r>
          </w:p>
          <w:p w:rsidR="00051A68" w:rsidRPr="003563BF" w:rsidRDefault="00051A68" w:rsidP="00051A68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right="66"/>
              <w:jc w:val="both"/>
              <w:rPr>
                <w:rFonts w:ascii="Times New Roman" w:hAnsi="Times New Roman"/>
              </w:rPr>
            </w:pPr>
            <w:proofErr w:type="gramStart"/>
            <w:r w:rsidRPr="003563BF">
              <w:rPr>
                <w:rFonts w:ascii="Times New Roman" w:hAnsi="Times New Roman"/>
              </w:rPr>
              <w:t xml:space="preserve"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</w:t>
            </w:r>
            <w:r w:rsidRPr="003563BF">
              <w:rPr>
                <w:rFonts w:ascii="Times New Roman" w:hAnsi="Times New Roman"/>
              </w:rPr>
              <w:lastRenderedPageBreak/>
              <w:t>городского округа</w:t>
            </w:r>
            <w:r>
              <w:rPr>
                <w:rFonts w:ascii="Times New Roman" w:hAnsi="Times New Roman"/>
              </w:rPr>
              <w:t xml:space="preserve"> от 12 декабря 2013 года № 215</w:t>
            </w:r>
            <w:r w:rsidRPr="003563BF">
              <w:rPr>
                <w:rFonts w:ascii="Times New Roman" w:hAnsi="Times New Roman"/>
              </w:rPr>
              <w:t xml:space="preserve">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</w:t>
            </w:r>
            <w:r>
              <w:rPr>
                <w:rFonts w:ascii="Times New Roman" w:hAnsi="Times New Roman"/>
              </w:rPr>
              <w:t xml:space="preserve"> </w:t>
            </w:r>
            <w:r w:rsidRPr="003563BF">
              <w:rPr>
                <w:rFonts w:ascii="Times New Roman" w:hAnsi="Times New Roman"/>
              </w:rPr>
              <w:t>возмещению затрат на проезд к месту ее проведения"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человек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9C0156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9C0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9C0156" w:rsidRDefault="00051A68" w:rsidP="00051A68">
            <w:pPr>
              <w:rPr>
                <w:rFonts w:ascii="Times New Roman" w:hAnsi="Times New Roman"/>
                <w:color w:val="000000"/>
              </w:rPr>
            </w:pPr>
            <w:r w:rsidRPr="009C0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9C0156" w:rsidRDefault="00051A68" w:rsidP="00051A68">
            <w:pPr>
              <w:rPr>
                <w:rFonts w:ascii="Times New Roman" w:hAnsi="Times New Roman"/>
                <w:color w:val="000000"/>
              </w:rPr>
            </w:pPr>
            <w:r w:rsidRPr="009C0156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00278F" w:rsidRDefault="00051A68" w:rsidP="00051A6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00278F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29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135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Подпрограмма 7 «Осуществление государственных полномочий»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2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E04CB7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7</w:t>
            </w:r>
            <w:r w:rsidR="00E04CB7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: 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13</w:t>
            </w:r>
            <w:r w:rsidR="007F3C9E">
              <w:rPr>
                <w:rFonts w:ascii="Times New Roman" w:hAnsi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Целевой показатель 7</w:t>
            </w:r>
            <w:r w:rsidR="00E04CB7">
              <w:rPr>
                <w:rFonts w:ascii="Times New Roman" w:hAnsi="Times New Roman"/>
                <w:spacing w:val="-1"/>
              </w:rPr>
              <w:t>7</w:t>
            </w:r>
            <w:r>
              <w:rPr>
                <w:rFonts w:ascii="Times New Roman" w:hAnsi="Times New Roman"/>
                <w:spacing w:val="-1"/>
              </w:rPr>
              <w:t xml:space="preserve">: 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К</w:t>
            </w:r>
            <w:r>
              <w:rPr>
                <w:rFonts w:ascii="Times New Roman" w:hAnsi="Times New Roman"/>
              </w:rPr>
              <w:t>оличество архивных документов, 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единиц 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3 679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3 695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32: Комплектование архива архивными документами, относящиеся к государственной собственности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14</w:t>
            </w:r>
            <w:r w:rsidR="007F3C9E">
              <w:rPr>
                <w:rFonts w:ascii="Times New Roman" w:hAnsi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i/>
                <w:iCs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 xml:space="preserve">Целевой показатель </w:t>
            </w:r>
            <w:r>
              <w:rPr>
                <w:rFonts w:ascii="Times New Roman" w:hAnsi="Times New Roman"/>
                <w:iCs/>
                <w:spacing w:val="-1"/>
              </w:rPr>
              <w:t>7</w:t>
            </w:r>
            <w:r w:rsidR="00E04CB7">
              <w:rPr>
                <w:rFonts w:ascii="Times New Roman" w:hAnsi="Times New Roman"/>
                <w:iCs/>
                <w:spacing w:val="-1"/>
              </w:rPr>
              <w:t>8</w:t>
            </w:r>
            <w:r>
              <w:rPr>
                <w:rFonts w:ascii="Times New Roman" w:hAnsi="Times New Roman"/>
                <w:iCs/>
                <w:spacing w:val="-1"/>
              </w:rPr>
              <w:t>:</w:t>
            </w:r>
          </w:p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  <w:r>
              <w:rPr>
                <w:rFonts w:ascii="Times New Roman" w:hAnsi="Times New Roman"/>
                <w:iCs/>
                <w:spacing w:val="-1"/>
              </w:rPr>
              <w:t>К</w:t>
            </w:r>
            <w:r>
              <w:rPr>
                <w:rFonts w:ascii="Times New Roman" w:hAnsi="Times New Roman"/>
              </w:rPr>
              <w:t xml:space="preserve">оличество принятых на муниципальное хранение </w:t>
            </w:r>
            <w:r>
              <w:rPr>
                <w:rFonts w:ascii="Times New Roman" w:hAnsi="Times New Roman"/>
              </w:rPr>
              <w:lastRenderedPageBreak/>
              <w:t>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единиц 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ConsPlusCell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142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</w:rPr>
              <w:t>14</w:t>
            </w:r>
            <w:r w:rsidR="007F3C9E">
              <w:rPr>
                <w:rFonts w:ascii="Times New Roman" w:hAnsi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spacing w:val="-1"/>
              </w:rPr>
            </w:pPr>
            <w:r>
              <w:rPr>
                <w:rFonts w:ascii="Times New Roman" w:hAnsi="Times New Roman"/>
                <w:spacing w:val="-1"/>
              </w:rPr>
              <w:t>Целевой показатель 7</w:t>
            </w:r>
            <w:r w:rsidR="00E04CB7">
              <w:rPr>
                <w:rFonts w:ascii="Times New Roman" w:hAnsi="Times New Roman"/>
                <w:spacing w:val="-1"/>
              </w:rPr>
              <w:t>9</w:t>
            </w:r>
            <w:r>
              <w:rPr>
                <w:rFonts w:ascii="Times New Roman" w:hAnsi="Times New Roman"/>
                <w:spacing w:val="-1"/>
              </w:rPr>
              <w:t xml:space="preserve">: </w:t>
            </w:r>
          </w:p>
          <w:p w:rsidR="00051A68" w:rsidRDefault="00051A68" w:rsidP="009B6E27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 xml:space="preserve">Количество запросов социально-правового характера, исполненных муниципальным архивом в </w:t>
            </w:r>
            <w:r w:rsidR="009B6E27">
              <w:rPr>
                <w:rFonts w:ascii="Times New Roman" w:hAnsi="Times New Roman"/>
                <w:spacing w:val="-1"/>
              </w:rPr>
              <w:t>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штук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7F3C9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34: Приобретение материально-технических ценностей для осуществления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деятельности по</w:t>
            </w:r>
            <w:r>
              <w:rPr>
                <w:rFonts w:ascii="Times New Roman" w:hAnsi="Times New Roman"/>
                <w:color w:val="FF0000"/>
              </w:rPr>
              <w:t xml:space="preserve"> </w:t>
            </w:r>
            <w:r>
              <w:rPr>
                <w:rFonts w:ascii="Times New Roman" w:hAnsi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7F3C9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 xml:space="preserve">Целевой показатель </w:t>
            </w:r>
            <w:r w:rsidR="00E04CB7">
              <w:rPr>
                <w:rFonts w:ascii="Times New Roman" w:hAnsi="Times New Roman"/>
                <w:color w:val="000000"/>
                <w:spacing w:val="-1"/>
              </w:rPr>
              <w:t>80</w:t>
            </w:r>
            <w:r>
              <w:rPr>
                <w:rFonts w:ascii="Times New Roman" w:hAnsi="Times New Roman"/>
                <w:color w:val="000000"/>
                <w:spacing w:val="-1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050759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050759">
              <w:rPr>
                <w:rFonts w:ascii="Times New Roman" w:hAnsi="Times New Roman"/>
              </w:rPr>
              <w:t>89,2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C0612D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C0612D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7F3C9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</w:t>
            </w:r>
            <w:r w:rsidR="00E04CB7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C0612D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C0612D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 w:rsidR="007F3C9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  <w:spacing w:val="-1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>Целевой показатель 8</w:t>
            </w:r>
            <w:r w:rsidR="00E04CB7">
              <w:rPr>
                <w:rFonts w:ascii="Times New Roman" w:hAnsi="Times New Roman"/>
                <w:color w:val="000000"/>
                <w:spacing w:val="-1"/>
              </w:rPr>
              <w:t>2</w:t>
            </w:r>
            <w:r>
              <w:rPr>
                <w:rFonts w:ascii="Times New Roman" w:hAnsi="Times New Roman"/>
                <w:color w:val="000000"/>
                <w:spacing w:val="-1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единиц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5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35: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</w:rPr>
              <w:t>14</w:t>
            </w:r>
            <w:r w:rsidR="007F3C9E">
              <w:rPr>
                <w:rFonts w:ascii="Times New Roman" w:hAnsi="Times New Roman"/>
              </w:rPr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Целевой показатель 8</w:t>
            </w:r>
            <w:r w:rsidR="00E04CB7">
              <w:rPr>
                <w:rFonts w:ascii="Times New Roman" w:hAnsi="Times New Roman"/>
                <w:spacing w:val="-2"/>
              </w:rPr>
              <w:t>3</w:t>
            </w:r>
            <w:r>
              <w:rPr>
                <w:rFonts w:ascii="Times New Roman" w:hAnsi="Times New Roman"/>
                <w:spacing w:val="-2"/>
              </w:rPr>
              <w:t>:</w:t>
            </w:r>
          </w:p>
          <w:p w:rsidR="00051A68" w:rsidRDefault="00051A68" w:rsidP="00356A00">
            <w:pPr>
              <w:pStyle w:val="ae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Доля научно-справочного аппарата (описи), переведенного в цифровой формат, от общего количества описей, имеющихся в </w:t>
            </w:r>
            <w:r w:rsidR="00356A00">
              <w:rPr>
                <w:rFonts w:ascii="Times New Roman" w:hAnsi="Times New Roman"/>
              </w:rPr>
              <w:t>Кушвинском 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F3C9E">
              <w:rPr>
                <w:rFonts w:ascii="Times New Roman" w:hAnsi="Times New Roman"/>
              </w:rPr>
              <w:t>50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1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151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Задача 36: Рассмотрение дел об административных правонарушениях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</w:t>
            </w:r>
            <w:r w:rsidR="00E04CB7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9B6E27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рассмотренных на заседании административной комиссии </w:t>
            </w:r>
            <w:r w:rsidR="00944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C0612D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C0612D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C0612D" w:rsidRDefault="00051A68" w:rsidP="00051A68">
            <w:pPr>
              <w:pStyle w:val="ae"/>
              <w:rPr>
                <w:rFonts w:ascii="Times New Roman" w:hAnsi="Times New Roman"/>
              </w:rPr>
            </w:pPr>
            <w:r w:rsidRPr="00C0612D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Свердловской области </w:t>
            </w:r>
            <w:r>
              <w:rPr>
                <w:rFonts w:ascii="Times New Roman" w:hAnsi="Times New Roman"/>
              </w:rPr>
              <w:br/>
              <w:t>от 24.08.2011 года № 1128-ПП «Об административных комиссиях»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6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F3C9E">
              <w:rPr>
                <w:rFonts w:ascii="Times New Roman" w:hAnsi="Times New Roman"/>
              </w:rPr>
              <w:t>53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</w:t>
            </w:r>
            <w:r w:rsidR="00E04CB7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  <w:bCs/>
              </w:rPr>
              <w:t xml:space="preserve">Постановление Правительства Свердловской области </w:t>
            </w:r>
            <w:r>
              <w:rPr>
                <w:rFonts w:ascii="Times New Roman" w:hAnsi="Times New Roman"/>
                <w:bCs/>
              </w:rPr>
              <w:br/>
              <w:t xml:space="preserve">от 16.08.2011 года № 1069-ПП </w:t>
            </w:r>
            <w:r>
              <w:rPr>
                <w:rFonts w:ascii="Times New Roman" w:hAnsi="Times New Roman"/>
                <w:bCs/>
              </w:rPr>
              <w:br/>
              <w:t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Уральского окружного военного суда, Третьего окружного военного суда)»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156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Цель 18: Формирование официальной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Задача 38: </w:t>
            </w:r>
            <w:proofErr w:type="gramStart"/>
            <w:r>
              <w:rPr>
                <w:rFonts w:ascii="Times New Roman" w:hAnsi="Times New Roman"/>
              </w:rPr>
              <w:t>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 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  <w:proofErr w:type="gramEnd"/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</w:t>
            </w:r>
            <w:r w:rsidR="00E04CB7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сельскохозяйственной переписью 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bCs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159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Цель 19: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39: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</w:t>
            </w:r>
            <w:r w:rsidR="00E04CB7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Pr="0065007E" w:rsidRDefault="00051A68" w:rsidP="00051A68">
            <w:pPr>
              <w:pStyle w:val="ae"/>
              <w:rPr>
                <w:rFonts w:ascii="Times New Roman" w:hAnsi="Times New Roman"/>
                <w:color w:val="000000"/>
              </w:rPr>
            </w:pPr>
            <w:r w:rsidRPr="0065007E">
              <w:rPr>
                <w:rFonts w:ascii="Times New Roman" w:hAnsi="Times New Roman"/>
                <w:color w:val="000000"/>
              </w:rPr>
              <w:t>25,7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1389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jc w:val="both"/>
            </w:pPr>
            <w:r>
              <w:rPr>
                <w:rFonts w:ascii="Times New Roman" w:hAnsi="Times New Roman"/>
              </w:rPr>
              <w:t>Задача 40: Обеспечение потребностей граждан и общества в муниципальных услугах, увеличение их доступности и качества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</w:t>
            </w:r>
            <w:r w:rsidR="00E04CB7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9B6E27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удовлетворенности граждан</w:t>
            </w:r>
            <w:r w:rsidR="009B6E27">
              <w:rPr>
                <w:rFonts w:ascii="Times New Roman" w:hAnsi="Times New Roman"/>
              </w:rPr>
              <w:t xml:space="preserve"> д</w:t>
            </w:r>
            <w:r>
              <w:rPr>
                <w:rFonts w:ascii="Times New Roman" w:hAnsi="Times New Roman"/>
              </w:rPr>
              <w:t xml:space="preserve">еятельностью органов </w:t>
            </w:r>
            <w:r>
              <w:rPr>
                <w:rFonts w:ascii="Times New Roman" w:hAnsi="Times New Roman"/>
              </w:rPr>
              <w:lastRenderedPageBreak/>
              <w:t xml:space="preserve">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Целевой показатель 8</w:t>
            </w:r>
            <w:r w:rsidR="00E04CB7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9B6E27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удовлетворенности граждан</w:t>
            </w:r>
            <w:r w:rsidR="009B6E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качеством предоставления 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</w:pPr>
            <w:r>
              <w:rPr>
                <w:rFonts w:ascii="Times New Roman" w:hAnsi="Times New Roman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</w:tr>
      <w:tr w:rsidR="00051A68" w:rsidTr="00FD5A53">
        <w:tblPrEx>
          <w:jc w:val="left"/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8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7F3C9E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Целевой показатель </w:t>
            </w:r>
            <w:r w:rsidR="00E04CB7">
              <w:rPr>
                <w:rFonts w:ascii="Times New Roman" w:hAnsi="Times New Roman"/>
              </w:rPr>
              <w:t>90</w:t>
            </w:r>
            <w:r>
              <w:rPr>
                <w:rFonts w:ascii="Times New Roman" w:hAnsi="Times New Roman"/>
              </w:rPr>
              <w:t>:</w:t>
            </w:r>
          </w:p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проценты</w:t>
            </w:r>
          </w:p>
        </w:tc>
        <w:tc>
          <w:tcPr>
            <w:tcW w:w="11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1A68" w:rsidRDefault="00051A68" w:rsidP="00051A68">
            <w:pPr>
              <w:pStyle w:val="ae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3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A68" w:rsidRDefault="00051A68" w:rsidP="00051A68">
            <w:pPr>
              <w:pStyle w:val="ae"/>
              <w:snapToGrid w:val="0"/>
              <w:rPr>
                <w:rFonts w:ascii="Times New Roman" w:hAnsi="Times New Roman"/>
                <w:color w:val="FF0000"/>
              </w:rPr>
            </w:pPr>
          </w:p>
        </w:tc>
      </w:tr>
    </w:tbl>
    <w:p w:rsidR="00051A68" w:rsidRDefault="00051A68" w:rsidP="00514817">
      <w:pPr>
        <w:pStyle w:val="ae"/>
        <w:rPr>
          <w:rFonts w:ascii="Times New Roman" w:hAnsi="Times New Roman"/>
        </w:rPr>
      </w:pPr>
    </w:p>
    <w:p w:rsidR="00051A68" w:rsidRDefault="00051A68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4E0F4F" w:rsidRDefault="004E0F4F" w:rsidP="00514817">
      <w:pPr>
        <w:pStyle w:val="ae"/>
        <w:rPr>
          <w:rFonts w:ascii="Times New Roman" w:hAnsi="Times New Roman"/>
        </w:rPr>
      </w:pPr>
    </w:p>
    <w:p w:rsidR="00E55E6C" w:rsidRDefault="00E55E6C" w:rsidP="00514817">
      <w:pPr>
        <w:pStyle w:val="ae"/>
        <w:rPr>
          <w:rFonts w:ascii="Times New Roman" w:hAnsi="Times New Roman"/>
        </w:rPr>
      </w:pPr>
    </w:p>
    <w:p w:rsidR="004E5DD3" w:rsidRPr="007601C9" w:rsidRDefault="004E5DD3" w:rsidP="004E5DD3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4E5DD3" w:rsidRPr="007601C9" w:rsidRDefault="0078538B" w:rsidP="004E5DD3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E5DD3" w:rsidRPr="007601C9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4E5DD3" w:rsidRPr="007601C9" w:rsidRDefault="004E5DD3" w:rsidP="004E5DD3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B07921" w:rsidRPr="005073A2" w:rsidRDefault="00B07921" w:rsidP="00B07921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7601C9">
        <w:rPr>
          <w:rFonts w:ascii="Times New Roman" w:hAnsi="Times New Roman"/>
          <w:sz w:val="24"/>
          <w:szCs w:val="24"/>
        </w:rPr>
        <w:t xml:space="preserve">от </w:t>
      </w:r>
      <w:r w:rsidRPr="00B07921">
        <w:rPr>
          <w:rFonts w:ascii="Times New Roman" w:hAnsi="Times New Roman"/>
          <w:sz w:val="24"/>
          <w:szCs w:val="24"/>
          <w:u w:val="single"/>
        </w:rPr>
        <w:t>30.03.2016</w:t>
      </w:r>
      <w:r>
        <w:rPr>
          <w:rFonts w:ascii="Times New Roman" w:hAnsi="Times New Roman"/>
          <w:sz w:val="24"/>
          <w:szCs w:val="24"/>
        </w:rPr>
        <w:t xml:space="preserve">    № </w:t>
      </w:r>
      <w:r>
        <w:rPr>
          <w:rFonts w:ascii="Times New Roman" w:hAnsi="Times New Roman"/>
          <w:sz w:val="24"/>
          <w:szCs w:val="24"/>
          <w:u w:val="single"/>
        </w:rPr>
        <w:t xml:space="preserve">  357</w:t>
      </w:r>
      <w:r>
        <w:rPr>
          <w:rFonts w:ascii="Times New Roman" w:hAnsi="Times New Roman"/>
          <w:sz w:val="24"/>
          <w:szCs w:val="24"/>
        </w:rPr>
        <w:t>________</w:t>
      </w:r>
    </w:p>
    <w:p w:rsidR="007F00EC" w:rsidRPr="00101A2B" w:rsidRDefault="007F00EC" w:rsidP="007F00EC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7F00EC" w:rsidRPr="00101A2B" w:rsidRDefault="00E0310F" w:rsidP="007F00EC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7F00EC" w:rsidRPr="00101A2B">
        <w:rPr>
          <w:rFonts w:ascii="Times New Roman" w:hAnsi="Times New Roman"/>
          <w:sz w:val="24"/>
          <w:szCs w:val="24"/>
        </w:rPr>
        <w:t>Приложение № 2</w:t>
      </w:r>
    </w:p>
    <w:p w:rsidR="007F00EC" w:rsidRPr="00101A2B" w:rsidRDefault="007F00EC" w:rsidP="007F00EC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  <w:r w:rsidRPr="00101A2B">
        <w:rPr>
          <w:rFonts w:ascii="Times New Roman" w:hAnsi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F00EC" w:rsidRPr="00101A2B" w:rsidRDefault="007F00EC" w:rsidP="007F00EC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7F00EC" w:rsidRPr="00101A2B" w:rsidRDefault="007F00EC" w:rsidP="007F00EC">
      <w:pPr>
        <w:widowControl w:val="0"/>
        <w:autoSpaceDE w:val="0"/>
        <w:spacing w:after="0" w:line="240" w:lineRule="auto"/>
        <w:ind w:firstLine="11057"/>
        <w:rPr>
          <w:rFonts w:ascii="Times New Roman" w:hAnsi="Times New Roman"/>
          <w:sz w:val="28"/>
          <w:szCs w:val="28"/>
        </w:rPr>
      </w:pPr>
    </w:p>
    <w:p w:rsidR="007F00EC" w:rsidRPr="00101A2B" w:rsidRDefault="007F00EC" w:rsidP="007F0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1A2B">
        <w:rPr>
          <w:rFonts w:ascii="Times New Roman" w:hAnsi="Times New Roman"/>
          <w:sz w:val="24"/>
          <w:szCs w:val="24"/>
        </w:rPr>
        <w:t xml:space="preserve">ПЛАН МЕРОПРИЯТИЙ </w:t>
      </w:r>
    </w:p>
    <w:p w:rsidR="007F00EC" w:rsidRPr="00101A2B" w:rsidRDefault="007F00EC" w:rsidP="007F0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1A2B">
        <w:rPr>
          <w:rFonts w:ascii="Times New Roman" w:hAnsi="Times New Roman"/>
          <w:sz w:val="24"/>
          <w:szCs w:val="24"/>
        </w:rPr>
        <w:t>ПО ВЫПОЛНЕНИЮ МУНИЦИПАЛЬНОЙ ПРОГРАММЫ</w:t>
      </w:r>
      <w:r w:rsidRPr="00101A2B">
        <w:rPr>
          <w:rFonts w:ascii="Times New Roman" w:hAnsi="Times New Roman"/>
          <w:sz w:val="28"/>
          <w:szCs w:val="28"/>
        </w:rPr>
        <w:t xml:space="preserve"> </w:t>
      </w:r>
      <w:r w:rsidRPr="00101A2B">
        <w:rPr>
          <w:rFonts w:ascii="Times New Roman" w:hAnsi="Times New Roman"/>
          <w:sz w:val="24"/>
          <w:szCs w:val="24"/>
        </w:rPr>
        <w:t>КУШВИНСКОГО ГОРОДСКОГО ОКРУГА</w:t>
      </w:r>
    </w:p>
    <w:p w:rsidR="007F00EC" w:rsidRPr="00101A2B" w:rsidRDefault="007F00EC" w:rsidP="007F00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1A2B">
        <w:rPr>
          <w:rFonts w:ascii="Times New Roman" w:hAnsi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F00EC" w:rsidRPr="00101A2B" w:rsidRDefault="007F00EC" w:rsidP="007F00EC">
      <w:pPr>
        <w:spacing w:after="0" w:line="240" w:lineRule="auto"/>
        <w:jc w:val="center"/>
        <w:rPr>
          <w:rFonts w:ascii="Times New Roman" w:hAnsi="Times New Roman"/>
        </w:rPr>
      </w:pPr>
      <w:r w:rsidRPr="00101A2B">
        <w:rPr>
          <w:rFonts w:ascii="Times New Roman" w:hAnsi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31" w:type="dxa"/>
        <w:tblInd w:w="108" w:type="dxa"/>
        <w:tblLayout w:type="fixed"/>
        <w:tblLook w:val="0000"/>
      </w:tblPr>
      <w:tblGrid>
        <w:gridCol w:w="627"/>
        <w:gridCol w:w="2260"/>
        <w:gridCol w:w="1508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44"/>
      </w:tblGrid>
      <w:tr w:rsidR="007F00EC" w:rsidRPr="00101A2B" w:rsidTr="00A7503B">
        <w:trPr>
          <w:trHeight w:val="662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bookmarkStart w:id="5" w:name="OLE_LINK6"/>
            <w:r w:rsidRPr="00101A2B">
              <w:rPr>
                <w:rFonts w:ascii="Times New Roman" w:hAnsi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Наименование мероприятия/</w:t>
            </w:r>
          </w:p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proofErr w:type="gramStart"/>
            <w:r w:rsidRPr="00101A2B">
              <w:rPr>
                <w:rFonts w:ascii="Times New Roman" w:hAnsi="Times New Roman"/>
              </w:rPr>
              <w:t>Ответственный</w:t>
            </w:r>
            <w:proofErr w:type="gramEnd"/>
            <w:r w:rsidRPr="00101A2B">
              <w:rPr>
                <w:rFonts w:ascii="Times New Roman" w:hAnsi="Times New Roman"/>
              </w:rPr>
              <w:t xml:space="preserve"> за выполнение</w:t>
            </w:r>
          </w:p>
        </w:tc>
      </w:tr>
      <w:tr w:rsidR="007F00EC" w:rsidRPr="00101A2B" w:rsidTr="00A7503B">
        <w:trPr>
          <w:trHeight w:val="295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5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11</w:t>
            </w:r>
          </w:p>
        </w:tc>
      </w:tr>
      <w:tr w:rsidR="007F00EC" w:rsidRPr="00101A2B" w:rsidTr="00A7503B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</w:t>
            </w:r>
            <w:r w:rsidRPr="00101A2B">
              <w:rPr>
                <w:rFonts w:ascii="Times New Roman" w:hAnsi="Times New Roman"/>
              </w:rPr>
              <w:lastRenderedPageBreak/>
              <w:t>муниципальной программе, в том числе: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352A9" w:rsidP="003C492C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197 </w:t>
            </w:r>
            <w:r w:rsidR="003C492C">
              <w:rPr>
                <w:rFonts w:ascii="Times New Roman" w:hAnsi="Times New Roman"/>
              </w:rPr>
              <w:t>629</w:t>
            </w:r>
            <w:r>
              <w:rPr>
                <w:rFonts w:ascii="Times New Roman" w:hAnsi="Times New Roman"/>
              </w:rPr>
              <w:t> </w:t>
            </w:r>
            <w:r w:rsidR="003C492C">
              <w:rPr>
                <w:rFonts w:ascii="Times New Roman" w:hAnsi="Times New Roman"/>
              </w:rPr>
              <w:t>88</w:t>
            </w:r>
            <w:r>
              <w:rPr>
                <w:rFonts w:ascii="Times New Roman" w:hAnsi="Times New Roman"/>
              </w:rPr>
              <w:t>3,58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3C492C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</w:t>
            </w:r>
            <w:r w:rsidR="00E352A9">
              <w:rPr>
                <w:rFonts w:ascii="Times New Roman" w:hAnsi="Times New Roman"/>
              </w:rPr>
              <w:t> </w:t>
            </w:r>
            <w:r w:rsidR="003C492C">
              <w:rPr>
                <w:rFonts w:ascii="Times New Roman" w:hAnsi="Times New Roman"/>
              </w:rPr>
              <w:t>750</w:t>
            </w:r>
            <w:r w:rsidR="00E352A9">
              <w:rPr>
                <w:rFonts w:ascii="Times New Roman" w:hAnsi="Times New Roman"/>
              </w:rPr>
              <w:t> </w:t>
            </w:r>
            <w:r w:rsidR="003C492C">
              <w:rPr>
                <w:rFonts w:ascii="Times New Roman" w:hAnsi="Times New Roman"/>
              </w:rPr>
              <w:t>399</w:t>
            </w:r>
            <w:r w:rsidR="00E352A9">
              <w:rPr>
                <w:rFonts w:ascii="Times New Roman" w:hAnsi="Times New Roman"/>
              </w:rPr>
              <w:t>,</w:t>
            </w:r>
            <w:r w:rsidRPr="00101A2B">
              <w:rPr>
                <w:rFonts w:ascii="Times New Roman" w:hAnsi="Times New Roman"/>
              </w:rPr>
              <w:t>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113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45 273 039,14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39 440 940,14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F2029A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F2029A">
              <w:rPr>
                <w:rFonts w:ascii="Times New Roman" w:hAnsi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3C492C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1 741 850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F2029A" w:rsidRDefault="003C492C" w:rsidP="003C492C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1 08</w:t>
            </w:r>
            <w:r w:rsidR="00963FC3" w:rsidRPr="00F2029A">
              <w:rPr>
                <w:rFonts w:ascii="Times New Roman" w:hAnsi="Times New Roman"/>
              </w:rPr>
              <w:t>8 </w:t>
            </w:r>
            <w:r>
              <w:rPr>
                <w:rFonts w:ascii="Times New Roman" w:hAnsi="Times New Roman"/>
              </w:rPr>
              <w:t>85</w:t>
            </w:r>
            <w:r w:rsidR="00963FC3" w:rsidRPr="00F2029A"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352A9" w:rsidP="003C492C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195</w:t>
            </w:r>
            <w:r w:rsidR="003C492C">
              <w:rPr>
                <w:rFonts w:ascii="Times New Roman" w:hAnsi="Times New Roman"/>
              </w:rPr>
              <w:t> 354 233,58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F2029A" w:rsidRDefault="007F00EC" w:rsidP="003C492C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F2029A">
              <w:rPr>
                <w:rFonts w:ascii="Times New Roman" w:hAnsi="Times New Roman"/>
              </w:rPr>
              <w:t>19</w:t>
            </w:r>
            <w:r w:rsidR="003C492C">
              <w:rPr>
                <w:rFonts w:ascii="Times New Roman" w:hAnsi="Times New Roman"/>
              </w:rPr>
              <w:t> 127 749,96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113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45 273 039,14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39 440 940,14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F2029A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F2029A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Прочие нужды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3C492C" w:rsidP="008146DE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189 829 883,58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3C492C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</w:t>
            </w:r>
            <w:r w:rsidR="003C492C">
              <w:rPr>
                <w:rFonts w:ascii="Times New Roman" w:hAnsi="Times New Roman"/>
              </w:rPr>
              <w:t> 750 399,96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113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38 673 039,14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38 240 940,14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43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533 800,00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3C492C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</w:t>
            </w:r>
            <w:r w:rsidR="003C492C">
              <w:rPr>
                <w:rFonts w:ascii="Times New Roman" w:hAnsi="Times New Roman"/>
              </w:rPr>
              <w:t>741</w:t>
            </w:r>
            <w:r>
              <w:rPr>
                <w:rFonts w:ascii="Times New Roman" w:hAnsi="Times New Roman"/>
              </w:rPr>
              <w:t xml:space="preserve"> </w:t>
            </w:r>
            <w:r w:rsidR="003C492C">
              <w:rPr>
                <w:rFonts w:ascii="Times New Roman" w:hAnsi="Times New Roman"/>
              </w:rPr>
              <w:t>85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3C492C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1 088 850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3C492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187 554 233,58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3C492C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</w:t>
            </w:r>
            <w:r w:rsidR="003C492C">
              <w:rPr>
                <w:rFonts w:ascii="Times New Roman" w:hAnsi="Times New Roman"/>
              </w:rPr>
              <w:t> 127 749,96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29 794 195,02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29 753 029,14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113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38 673 039,14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38 240 940,14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7F00EC" w:rsidRPr="00101A2B" w:rsidTr="00A7503B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  <w:color w:val="000000"/>
              </w:rPr>
            </w:pPr>
            <w:r w:rsidRPr="00101A2B">
              <w:rPr>
                <w:rFonts w:ascii="Times New Roman" w:hAnsi="Times New Roman"/>
                <w:color w:val="000000"/>
              </w:rPr>
              <w:t xml:space="preserve">Всего по подпрограмме,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  <w:color w:val="000000"/>
              </w:rPr>
            </w:pPr>
            <w:r w:rsidRPr="00101A2B">
              <w:rPr>
                <w:rFonts w:ascii="Times New Roman" w:hAnsi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18 040 170,08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9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18 040 170,08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17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2.Прочие нужды</w:t>
            </w:r>
          </w:p>
        </w:tc>
      </w:tr>
      <w:tr w:rsidR="007F00EC" w:rsidRPr="00101A2B" w:rsidTr="00A7503B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Всего по направлению  «Прочие нужды»,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 том числе: </w:t>
            </w:r>
          </w:p>
        </w:tc>
        <w:tc>
          <w:tcPr>
            <w:tcW w:w="15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18 040 170,08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4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18 040 170,08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1: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12 649 934,75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543 466,56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3 350 000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3 530 000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3 530 000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46446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4,5,6,8, 9</w:t>
            </w:r>
            <w:r w:rsidR="007F00EC" w:rsidRPr="00101A2B">
              <w:rPr>
                <w:rFonts w:ascii="Times New Roman" w:hAnsi="Times New Roman"/>
              </w:rPr>
              <w:t>,10,11,12,13,</w:t>
            </w:r>
          </w:p>
          <w:p w:rsidR="007F00EC" w:rsidRPr="00101A2B" w:rsidRDefault="007F00EC" w:rsidP="00746446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15,18,19, </w:t>
            </w:r>
            <w:r w:rsidR="00746446">
              <w:rPr>
                <w:rFonts w:ascii="Times New Roman" w:hAnsi="Times New Roman"/>
              </w:rPr>
              <w:t>21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F00EC" w:rsidRPr="00101A2B" w:rsidTr="00A7503B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12 649 934,75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543 466,56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3 350 000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3 530 000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3 530 000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3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2: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Default="00746446" w:rsidP="00A7503B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24,25,26,</w:t>
            </w:r>
          </w:p>
          <w:p w:rsidR="00746446" w:rsidRDefault="00746446" w:rsidP="00A7503B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27,29,30,</w:t>
            </w:r>
          </w:p>
          <w:p w:rsidR="00746446" w:rsidRDefault="00746446" w:rsidP="00A7503B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31,32,33,</w:t>
            </w:r>
          </w:p>
          <w:p w:rsidR="00746446" w:rsidRDefault="00746446" w:rsidP="00A7503B">
            <w:pPr>
              <w:pStyle w:val="a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746446" w:rsidRPr="00101A2B" w:rsidRDefault="00746446" w:rsidP="00A7503B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F00EC" w:rsidRPr="00101A2B" w:rsidTr="00A7503B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3: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37, 38,39</w:t>
            </w:r>
            <w:r w:rsidR="00746446">
              <w:rPr>
                <w:rFonts w:ascii="Times New Roman" w:hAnsi="Times New Roman"/>
              </w:rPr>
              <w:t xml:space="preserve">, </w:t>
            </w:r>
          </w:p>
          <w:p w:rsidR="00746446" w:rsidRPr="00101A2B" w:rsidRDefault="00746446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F00EC" w:rsidRPr="00101A2B" w:rsidTr="00A7503B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autoSpaceDE w:val="0"/>
              <w:spacing w:after="0" w:line="240" w:lineRule="auto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46446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Правовое управление администрации КГО</w:t>
            </w:r>
          </w:p>
        </w:tc>
      </w:tr>
      <w:tr w:rsidR="007F00EC" w:rsidRPr="00101A2B" w:rsidTr="00A7503B">
        <w:trPr>
          <w:trHeight w:val="3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34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подпрограмме,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</w:t>
            </w:r>
            <w:r w:rsidRPr="00101A2B">
              <w:rPr>
                <w:rFonts w:ascii="Times New Roman" w:hAnsi="Times New Roman"/>
              </w:rPr>
              <w:lastRenderedPageBreak/>
              <w:t xml:space="preserve">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8146DE">
            <w:pPr>
              <w:pStyle w:val="ae"/>
              <w:tabs>
                <w:tab w:val="center" w:pos="654"/>
              </w:tabs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ab/>
            </w:r>
            <w:r w:rsidR="008146DE">
              <w:rPr>
                <w:rFonts w:ascii="Times New Roman" w:hAnsi="Times New Roman"/>
              </w:rPr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39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2.Прочие нужды</w:t>
            </w:r>
          </w:p>
        </w:tc>
      </w:tr>
      <w:tr w:rsidR="007F00EC" w:rsidRPr="00101A2B" w:rsidTr="00A7503B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  <w:color w:val="000000"/>
              </w:rPr>
            </w:pPr>
            <w:r w:rsidRPr="00101A2B">
              <w:rPr>
                <w:rFonts w:ascii="Times New Roman" w:hAnsi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  <w:color w:val="000000"/>
              </w:rPr>
              <w:t>Мероприятие 5:</w:t>
            </w:r>
            <w:r w:rsidRPr="00101A2B">
              <w:rPr>
                <w:rFonts w:ascii="Times New Roman" w:hAnsi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2029A" w:rsidRDefault="00F2029A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47,50,</w:t>
            </w:r>
          </w:p>
          <w:p w:rsidR="00F2029A" w:rsidRDefault="00F2029A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54,55,</w:t>
            </w:r>
          </w:p>
          <w:p w:rsidR="007F00EC" w:rsidRPr="00101A2B" w:rsidRDefault="00F2029A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56,57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6: Предоставление субсидий для обеспечения деятельности некоммерческой </w:t>
            </w:r>
            <w:r w:rsidRPr="00101A2B">
              <w:rPr>
                <w:rFonts w:ascii="Times New Roman" w:hAnsi="Times New Roman"/>
              </w:rPr>
              <w:lastRenderedPageBreak/>
              <w:t>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D56DD" w:rsidRDefault="001D56DD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52,59,</w:t>
            </w:r>
          </w:p>
          <w:p w:rsidR="007F00EC" w:rsidRPr="00101A2B" w:rsidRDefault="001D56DD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61,62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  <w:color w:val="000000"/>
              </w:rPr>
              <w:t>Мероприятие 7:</w:t>
            </w:r>
            <w:r w:rsidRPr="00101A2B">
              <w:rPr>
                <w:rFonts w:ascii="Times New Roman" w:hAnsi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</w:t>
            </w:r>
            <w:proofErr w:type="gramStart"/>
            <w:r w:rsidRPr="00101A2B">
              <w:rPr>
                <w:rFonts w:ascii="Times New Roman" w:hAnsi="Times New Roman"/>
              </w:rPr>
              <w:t xml:space="preserve"> ,</w:t>
            </w:r>
            <w:proofErr w:type="gramEnd"/>
            <w:r w:rsidRPr="00101A2B">
              <w:rPr>
                <w:rFonts w:ascii="Times New Roman" w:hAnsi="Times New Roman"/>
              </w:rPr>
              <w:t xml:space="preserve"> всего из них: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2 083 800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875 800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D56DD" w:rsidRDefault="001D56DD" w:rsidP="00A7503B">
            <w:pPr>
              <w:pStyle w:val="a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65,66,67,</w:t>
            </w:r>
          </w:p>
          <w:p w:rsidR="001D56DD" w:rsidRDefault="001D56DD" w:rsidP="00A7503B">
            <w:pPr>
              <w:pStyle w:val="a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68,69,70,</w:t>
            </w:r>
          </w:p>
          <w:p w:rsidR="007F00EC" w:rsidRPr="00101A2B" w:rsidRDefault="001D56DD" w:rsidP="00A7503B">
            <w:pPr>
              <w:pStyle w:val="ae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77,78,79</w:t>
            </w:r>
            <w:r w:rsidR="007F00EC" w:rsidRPr="00101A2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146D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1 510 000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8: Предоставление </w:t>
            </w:r>
            <w:r w:rsidRPr="00101A2B">
              <w:rPr>
                <w:rFonts w:ascii="Times New Roman" w:hAnsi="Times New Roman"/>
                <w:sz w:val="21"/>
                <w:szCs w:val="21"/>
              </w:rPr>
              <w:t xml:space="preserve">субсидий   некоммерческой организации – фонд «Кушвинский центр развития предпринимательства»   на оказание финансовой </w:t>
            </w:r>
            <w:r w:rsidRPr="00101A2B">
              <w:rPr>
                <w:rFonts w:ascii="Times New Roman" w:hAnsi="Times New Roman"/>
                <w:sz w:val="21"/>
                <w:szCs w:val="21"/>
              </w:rPr>
              <w:lastRenderedPageBreak/>
              <w:t>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1D56DD">
            <w:pPr>
              <w:pStyle w:val="ae"/>
              <w:snapToGrid w:val="0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 </w:t>
            </w:r>
            <w:r w:rsidR="001D56DD">
              <w:rPr>
                <w:rFonts w:ascii="Times New Roman" w:hAnsi="Times New Roman"/>
              </w:rPr>
              <w:t>72,73,74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55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подпрограмме,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94D2B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18 659 651,33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94D2B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7 790 000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94D2B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94D2B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18 487 301,33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5 596 301,33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7 790 000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1.Капитальные вложения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64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 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64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1.1. Бюджетные инвестиции в объекты капитального строительства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68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360"/>
              <w:jc w:val="center"/>
            </w:pPr>
            <w:r w:rsidRPr="00101A2B">
              <w:rPr>
                <w:rFonts w:ascii="Times New Roman" w:hAnsi="Times New Roman"/>
              </w:rPr>
              <w:t>2.Прочие нужды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94D2B" w:rsidP="00E962B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</w:t>
            </w:r>
            <w:r w:rsidR="00E962B9">
              <w:rPr>
                <w:rFonts w:ascii="Times New Roman" w:hAnsi="Times New Roman"/>
              </w:rPr>
              <w:t>859</w:t>
            </w:r>
            <w:r w:rsidR="007F00EC" w:rsidRPr="00101A2B">
              <w:rPr>
                <w:rFonts w:ascii="Times New Roman" w:hAnsi="Times New Roman"/>
              </w:rPr>
              <w:t> </w:t>
            </w:r>
            <w:r w:rsidR="00E962B9">
              <w:rPr>
                <w:rFonts w:ascii="Times New Roman" w:hAnsi="Times New Roman"/>
              </w:rPr>
              <w:t>651</w:t>
            </w:r>
            <w:r w:rsidR="007F00EC" w:rsidRPr="00101A2B">
              <w:rPr>
                <w:rFonts w:ascii="Times New Roman" w:hAnsi="Times New Roman"/>
              </w:rPr>
              <w:t>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894D2B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1 190 000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962B9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962B9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10 687 301,33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5 596 301,33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1 190 000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9:</w:t>
            </w:r>
          </w:p>
          <w:p w:rsidR="007F00EC" w:rsidRPr="00101A2B" w:rsidRDefault="005D4138" w:rsidP="003741E7">
            <w:pPr>
              <w:pStyle w:val="ae"/>
              <w:rPr>
                <w:rFonts w:ascii="Times New Roman" w:hAnsi="Times New Roman"/>
              </w:rPr>
            </w:pPr>
            <w:r w:rsidRPr="005D4138">
              <w:rPr>
                <w:rFonts w:ascii="Times New Roman" w:eastAsia="Times New Roman" w:hAnsi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r w:rsidR="007F00EC" w:rsidRPr="00101A2B">
              <w:rPr>
                <w:rFonts w:ascii="Times New Roman" w:hAnsi="Times New Roman"/>
              </w:rPr>
              <w:t>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</w:t>
            </w:r>
            <w:r w:rsidR="00663E8A">
              <w:rPr>
                <w:rFonts w:ascii="Times New Roman" w:hAnsi="Times New Roman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</w:pPr>
          </w:p>
        </w:tc>
      </w:tr>
      <w:tr w:rsidR="007F00EC" w:rsidRPr="00101A2B" w:rsidTr="00A7503B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356A00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10: Корректировка Генеральной схемы санитарной очистки Кушвинского городского округа </w:t>
            </w:r>
            <w:r w:rsidRPr="00101A2B">
              <w:rPr>
                <w:rFonts w:ascii="Times New Roman" w:hAnsi="Times New Roman"/>
              </w:rPr>
              <w:lastRenderedPageBreak/>
              <w:t>(для всех населенных пунктов),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</w:t>
            </w:r>
            <w:r w:rsidR="00663E8A">
              <w:rPr>
                <w:rFonts w:ascii="Times New Roman" w:hAnsi="Times New Roman"/>
              </w:rPr>
              <w:t>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356A00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11: Проведение экспертизы схемы санитарной очистки</w:t>
            </w:r>
            <w:r w:rsidR="00051821">
              <w:rPr>
                <w:rFonts w:ascii="Times New Roman" w:hAnsi="Times New Roman"/>
              </w:rPr>
              <w:t xml:space="preserve"> на территории Кушвинского городского округа</w:t>
            </w:r>
            <w:r w:rsidRPr="00101A2B">
              <w:rPr>
                <w:rFonts w:ascii="Times New Roman" w:hAnsi="Times New Roman"/>
              </w:rPr>
              <w:t>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</w:t>
            </w:r>
            <w:r w:rsidR="00663E8A">
              <w:rPr>
                <w:rFonts w:ascii="Times New Roman" w:hAnsi="Times New Roman"/>
              </w:rPr>
              <w:t>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14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12: Сбор информационных материалов для разработки рабочего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</w:t>
            </w:r>
            <w:r w:rsidR="00663E8A">
              <w:rPr>
                <w:rFonts w:ascii="Times New Roman" w:hAnsi="Times New Roman"/>
              </w:rPr>
              <w:t>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13: Проведение работ по 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962B9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1 771 750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176 000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962B9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</w:t>
            </w:r>
            <w:r w:rsidR="00663E8A">
              <w:rPr>
                <w:rFonts w:ascii="Times New Roman" w:hAnsi="Times New Roman"/>
              </w:rPr>
              <w:t>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962B9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E962B9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1 599 400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64 400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4E44C0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414 913,21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414 913,21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X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4E44C0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15: Подготовка отчетных буклетов по реализации программы «Родники», всего, из них: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</w:t>
            </w:r>
            <w:r w:rsidR="006710EB">
              <w:rPr>
                <w:rFonts w:ascii="Times New Roman" w:hAnsi="Times New Roman"/>
              </w:rPr>
              <w:t> </w:t>
            </w:r>
            <w:r w:rsidRPr="00101A2B">
              <w:rPr>
                <w:rFonts w:ascii="Times New Roman" w:hAnsi="Times New Roman"/>
              </w:rPr>
              <w:t>000</w:t>
            </w:r>
            <w:r w:rsidR="006710EB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16: Ликвидация аварийных источников нецентрализованного </w:t>
            </w:r>
            <w:r w:rsidRPr="00101A2B">
              <w:rPr>
                <w:rFonts w:ascii="Times New Roman" w:hAnsi="Times New Roman"/>
              </w:rPr>
              <w:lastRenderedPageBreak/>
              <w:t>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</w:t>
            </w:r>
            <w:r w:rsidR="00663E8A">
              <w:rPr>
                <w:rFonts w:ascii="Times New Roman" w:hAnsi="Times New Roman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</w:t>
            </w:r>
            <w:r w:rsidRPr="00101A2B">
              <w:rPr>
                <w:rFonts w:ascii="Times New Roman" w:hAnsi="Times New Roman"/>
              </w:rPr>
              <w:lastRenderedPageBreak/>
              <w:t>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</w:t>
            </w:r>
            <w:r w:rsidR="00663E8A">
              <w:rPr>
                <w:rFonts w:ascii="Times New Roman" w:hAnsi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  <w:color w:val="000000"/>
              </w:rPr>
            </w:pPr>
            <w:r w:rsidRPr="00101A2B">
              <w:rPr>
                <w:rFonts w:ascii="Times New Roman" w:hAnsi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  <w:color w:val="000000"/>
              </w:rPr>
              <w:t>Мероприятие 18:</w:t>
            </w:r>
            <w:r w:rsidRPr="00101A2B">
              <w:rPr>
                <w:rFonts w:ascii="Times New Roman" w:hAnsi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</w:t>
            </w:r>
            <w:r w:rsidR="00663E8A">
              <w:rPr>
                <w:rFonts w:ascii="Times New Roman" w:hAnsi="Times New Roman"/>
              </w:rPr>
              <w:t>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19: Проведение замеров фоновых концентраций </w:t>
            </w:r>
            <w:r w:rsidRPr="00101A2B">
              <w:rPr>
                <w:rFonts w:ascii="Times New Roman" w:hAnsi="Times New Roman"/>
              </w:rPr>
              <w:lastRenderedPageBreak/>
              <w:t xml:space="preserve">загрязняющих веществ в атмосферном воздухе, всего, из них: 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</w:t>
            </w:r>
            <w:r w:rsidR="00663E8A">
              <w:rPr>
                <w:rFonts w:ascii="Times New Roman" w:hAnsi="Times New Roman"/>
              </w:rPr>
              <w:t>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</w:t>
            </w:r>
            <w:r w:rsidRPr="00101A2B">
              <w:rPr>
                <w:rFonts w:ascii="Times New Roman" w:hAnsi="Times New Roman"/>
              </w:rPr>
              <w:lastRenderedPageBreak/>
              <w:t>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20: 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</w:t>
            </w:r>
            <w:r w:rsidR="00663E8A">
              <w:rPr>
                <w:rFonts w:ascii="Times New Roman" w:hAnsi="Times New Roman"/>
              </w:rPr>
              <w:t>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21: Повышение квалификации специалистов - экологов,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  <w:color w:val="000000"/>
              </w:rPr>
            </w:pPr>
            <w:r w:rsidRPr="00101A2B">
              <w:rPr>
                <w:rFonts w:ascii="Times New Roman" w:hAnsi="Times New Roman"/>
              </w:rPr>
              <w:t>Мероприятие 22: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  <w:color w:val="000000"/>
              </w:rPr>
              <w:t xml:space="preserve">Капитальный ремонт </w:t>
            </w:r>
            <w:proofErr w:type="spellStart"/>
            <w:r w:rsidRPr="00101A2B">
              <w:rPr>
                <w:rFonts w:ascii="Times New Roman" w:hAnsi="Times New Roman"/>
                <w:color w:val="000000"/>
              </w:rPr>
              <w:t>Верхне</w:t>
            </w:r>
            <w:proofErr w:type="spellEnd"/>
            <w:r w:rsidRPr="00101A2B">
              <w:rPr>
                <w:rFonts w:ascii="Times New Roman" w:hAnsi="Times New Roman"/>
                <w:color w:val="000000"/>
              </w:rPr>
              <w:t xml:space="preserve"> Баранчинского гидроузла на реке </w:t>
            </w:r>
            <w:proofErr w:type="spellStart"/>
            <w:r w:rsidRPr="00101A2B">
              <w:rPr>
                <w:rFonts w:ascii="Times New Roman" w:hAnsi="Times New Roman"/>
                <w:color w:val="000000"/>
              </w:rPr>
              <w:t>Баранча</w:t>
            </w:r>
            <w:proofErr w:type="spellEnd"/>
            <w:r w:rsidRPr="00101A2B">
              <w:rPr>
                <w:rFonts w:ascii="Times New Roman" w:hAnsi="Times New Roman"/>
                <w:color w:val="000000"/>
              </w:rPr>
              <w:t xml:space="preserve"> в пос. </w:t>
            </w:r>
            <w:proofErr w:type="gramStart"/>
            <w:r w:rsidRPr="00101A2B">
              <w:rPr>
                <w:rFonts w:ascii="Times New Roman" w:hAnsi="Times New Roman"/>
                <w:color w:val="000000"/>
              </w:rPr>
              <w:lastRenderedPageBreak/>
              <w:t>Верхняя</w:t>
            </w:r>
            <w:proofErr w:type="gramEnd"/>
            <w:r w:rsidRPr="00101A2B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101A2B">
              <w:rPr>
                <w:rFonts w:ascii="Times New Roman" w:hAnsi="Times New Roman"/>
                <w:color w:val="000000"/>
              </w:rPr>
              <w:t>Баранча</w:t>
            </w:r>
            <w:proofErr w:type="spellEnd"/>
            <w:r w:rsidRPr="00101A2B">
              <w:rPr>
                <w:rFonts w:ascii="Times New Roman" w:hAnsi="Times New Roman"/>
                <w:color w:val="000000"/>
              </w:rPr>
              <w:t xml:space="preserve"> Кушвинского городского округа,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663E8A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</w:t>
            </w:r>
            <w:r w:rsidR="00663E8A">
              <w:rPr>
                <w:rFonts w:ascii="Times New Roman" w:hAnsi="Times New Roman"/>
              </w:rPr>
              <w:t>2</w:t>
            </w:r>
            <w:r w:rsidRPr="00101A2B">
              <w:rPr>
                <w:rFonts w:ascii="Times New Roman" w:hAnsi="Times New Roman"/>
              </w:rPr>
              <w:t>,10</w:t>
            </w:r>
            <w:r w:rsidR="00663E8A">
              <w:rPr>
                <w:rFonts w:ascii="Times New Roman" w:hAnsi="Times New Roman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 xml:space="preserve">Отдел градостроительства и архитектуры </w:t>
            </w:r>
            <w:r w:rsidRPr="00101A2B">
              <w:rPr>
                <w:rFonts w:ascii="Times New Roman" w:hAnsi="Times New Roman"/>
              </w:rPr>
              <w:lastRenderedPageBreak/>
              <w:t>администрации КГО</w:t>
            </w:r>
          </w:p>
        </w:tc>
      </w:tr>
      <w:tr w:rsidR="007F00EC" w:rsidRPr="00101A2B" w:rsidTr="00A7503B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23: Услуги строительного </w:t>
            </w:r>
            <w:proofErr w:type="gramStart"/>
            <w:r w:rsidRPr="00101A2B">
              <w:rPr>
                <w:rFonts w:ascii="Times New Roman" w:hAnsi="Times New Roman"/>
              </w:rPr>
              <w:t>контроля за</w:t>
            </w:r>
            <w:proofErr w:type="gramEnd"/>
            <w:r w:rsidRPr="00101A2B">
              <w:rPr>
                <w:rFonts w:ascii="Times New Roman" w:hAnsi="Times New Roman"/>
              </w:rPr>
              <w:t xml:space="preserve"> выполнением работ по объекту: Капитальный ремонт </w:t>
            </w:r>
            <w:proofErr w:type="spellStart"/>
            <w:r w:rsidRPr="00101A2B">
              <w:rPr>
                <w:rFonts w:ascii="Times New Roman" w:hAnsi="Times New Roman"/>
              </w:rPr>
              <w:t>Верхне-Баранчинского</w:t>
            </w:r>
            <w:proofErr w:type="spellEnd"/>
            <w:r w:rsidRPr="00101A2B">
              <w:rPr>
                <w:rFonts w:ascii="Times New Roman" w:hAnsi="Times New Roman"/>
              </w:rPr>
              <w:t xml:space="preserve"> гидроузла на р. </w:t>
            </w:r>
            <w:proofErr w:type="spellStart"/>
            <w:r w:rsidRPr="00101A2B">
              <w:rPr>
                <w:rFonts w:ascii="Times New Roman" w:hAnsi="Times New Roman"/>
              </w:rPr>
              <w:t>Баранча</w:t>
            </w:r>
            <w:proofErr w:type="spellEnd"/>
            <w:r w:rsidRPr="00101A2B">
              <w:rPr>
                <w:rFonts w:ascii="Times New Roman" w:hAnsi="Times New Roman"/>
              </w:rPr>
              <w:t xml:space="preserve"> в пос. </w:t>
            </w:r>
            <w:proofErr w:type="gramStart"/>
            <w:r w:rsidRPr="00101A2B">
              <w:rPr>
                <w:rFonts w:ascii="Times New Roman" w:hAnsi="Times New Roman"/>
              </w:rPr>
              <w:t>Верхняя</w:t>
            </w:r>
            <w:proofErr w:type="gramEnd"/>
            <w:r w:rsidRPr="00101A2B">
              <w:rPr>
                <w:rFonts w:ascii="Times New Roman" w:hAnsi="Times New Roman"/>
              </w:rPr>
              <w:t xml:space="preserve"> </w:t>
            </w:r>
            <w:proofErr w:type="spellStart"/>
            <w:r w:rsidRPr="00101A2B">
              <w:rPr>
                <w:rFonts w:ascii="Times New Roman" w:hAnsi="Times New Roman"/>
              </w:rPr>
              <w:t>Баранча</w:t>
            </w:r>
            <w:proofErr w:type="spellEnd"/>
            <w:r w:rsidRPr="00101A2B">
              <w:rPr>
                <w:rFonts w:ascii="Times New Roman" w:hAnsi="Times New Roman"/>
              </w:rPr>
              <w:t xml:space="preserve">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</w:t>
            </w:r>
            <w:r w:rsidR="00663E8A">
              <w:rPr>
                <w:rFonts w:ascii="Times New Roman" w:hAnsi="Times New Roman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7F00EC" w:rsidRPr="00101A2B" w:rsidTr="00A7503B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117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подпрограмме,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3 537 607,25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122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2.Прочие нужды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 том числе: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3 537 607,25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  <w:p w:rsidR="007F00EC" w:rsidRPr="00101A2B" w:rsidRDefault="007F00EC" w:rsidP="00A7503B"/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24: Разработка проекта планировки территории предназначенной для индивидуального малоэтажного жилищного строительства, "пос. Степановка", </w:t>
            </w:r>
            <w:proofErr w:type="gramStart"/>
            <w:r w:rsidRPr="00101A2B">
              <w:rPr>
                <w:rFonts w:ascii="Times New Roman" w:hAnsi="Times New Roman"/>
              </w:rPr>
              <w:t>г</w:t>
            </w:r>
            <w:proofErr w:type="gramEnd"/>
            <w:r w:rsidRPr="00101A2B">
              <w:rPr>
                <w:rFonts w:ascii="Times New Roman" w:hAnsi="Times New Roman"/>
              </w:rPr>
              <w:t>. Кушва,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663E8A" w:rsidP="00663E8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  <w:r w:rsidR="00667760">
              <w:rPr>
                <w:rFonts w:ascii="Times New Roman" w:hAnsi="Times New Roman"/>
              </w:rPr>
              <w:t>, 114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271 400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</w:t>
            </w:r>
            <w:r w:rsidRPr="00101A2B">
              <w:rPr>
                <w:rFonts w:ascii="Times New Roman" w:hAnsi="Times New Roman"/>
              </w:rPr>
              <w:lastRenderedPageBreak/>
              <w:t>городского округа,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</w:t>
            </w:r>
            <w:r w:rsidR="00663E8A">
              <w:rPr>
                <w:rFonts w:ascii="Times New Roman" w:hAnsi="Times New Roman"/>
              </w:rPr>
              <w:t>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26: Создание цифровой топографической основы М</w:t>
            </w:r>
            <w:proofErr w:type="gramStart"/>
            <w:r w:rsidRPr="00101A2B">
              <w:rPr>
                <w:rFonts w:ascii="Times New Roman" w:hAnsi="Times New Roman"/>
              </w:rPr>
              <w:t>1</w:t>
            </w:r>
            <w:proofErr w:type="gramEnd"/>
            <w:r w:rsidRPr="00101A2B">
              <w:rPr>
                <w:rFonts w:ascii="Times New Roman" w:hAnsi="Times New Roman"/>
              </w:rPr>
              <w:t xml:space="preserve">:2000 по г. Кушва (на основе </w:t>
            </w:r>
            <w:proofErr w:type="spellStart"/>
            <w:r w:rsidRPr="00101A2B">
              <w:rPr>
                <w:rFonts w:ascii="Times New Roman" w:hAnsi="Times New Roman"/>
              </w:rPr>
              <w:t>ортофотопланов</w:t>
            </w:r>
            <w:proofErr w:type="spellEnd"/>
            <w:r w:rsidRPr="00101A2B">
              <w:rPr>
                <w:rFonts w:ascii="Times New Roman" w:hAnsi="Times New Roman"/>
              </w:rPr>
              <w:t>),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</w:t>
            </w:r>
            <w:r w:rsidR="00663E8A">
              <w:rPr>
                <w:rFonts w:ascii="Times New Roman" w:hAnsi="Times New Roman"/>
              </w:rPr>
              <w:t>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</w:pPr>
            <w:r w:rsidRPr="00101A2B"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</w:t>
            </w:r>
            <w:proofErr w:type="gramStart"/>
            <w:r w:rsidRPr="00101A2B">
              <w:rPr>
                <w:rFonts w:ascii="Times New Roman" w:hAnsi="Times New Roman"/>
              </w:rPr>
              <w:t>.К</w:t>
            </w:r>
            <w:proofErr w:type="gramEnd"/>
            <w:r w:rsidRPr="00101A2B">
              <w:rPr>
                <w:rFonts w:ascii="Times New Roman" w:hAnsi="Times New Roman"/>
              </w:rPr>
              <w:t>ушва (юго-восточная часть, расширение),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</w:t>
            </w:r>
            <w:r w:rsidR="001D0C10">
              <w:rPr>
                <w:rFonts w:ascii="Times New Roman" w:hAnsi="Times New Roman"/>
              </w:rPr>
              <w:t>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2A723E" w:rsidP="00A7503B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  <w:r w:rsidR="007F00EC" w:rsidRPr="00101A2B">
              <w:rPr>
                <w:rFonts w:ascii="Times New Roman" w:hAnsi="Times New Roman"/>
              </w:rPr>
              <w:t>,</w:t>
            </w:r>
          </w:p>
          <w:p w:rsidR="007F00EC" w:rsidRPr="00101A2B" w:rsidRDefault="007F00EC" w:rsidP="002A723E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</w:t>
            </w:r>
            <w:r w:rsidR="002A723E">
              <w:rPr>
                <w:rFonts w:ascii="Times New Roman" w:hAnsi="Times New Roman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28: Разработка проекта планировки территории предназначенной для </w:t>
            </w:r>
            <w:r w:rsidRPr="00101A2B">
              <w:rPr>
                <w:rFonts w:ascii="Times New Roman" w:hAnsi="Times New Roman"/>
              </w:rPr>
              <w:lastRenderedPageBreak/>
              <w:t>малоэтажного, индивидуального жилищного строительства, "пос. Восток", г</w:t>
            </w:r>
            <w:proofErr w:type="gramStart"/>
            <w:r w:rsidRPr="00101A2B">
              <w:rPr>
                <w:rFonts w:ascii="Times New Roman" w:hAnsi="Times New Roman"/>
              </w:rPr>
              <w:t>.К</w:t>
            </w:r>
            <w:proofErr w:type="gramEnd"/>
            <w:r w:rsidRPr="00101A2B">
              <w:rPr>
                <w:rFonts w:ascii="Times New Roman" w:hAnsi="Times New Roman"/>
              </w:rPr>
              <w:t>ушва,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2A723E" w:rsidP="002A723E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  <w:r w:rsidR="007F00EC" w:rsidRPr="00101A2B">
              <w:rPr>
                <w:rFonts w:ascii="Times New Roman" w:hAnsi="Times New Roman"/>
              </w:rPr>
              <w:t>,11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градостроительства и архитект</w:t>
            </w:r>
            <w:r w:rsidRPr="00101A2B">
              <w:rPr>
                <w:rFonts w:ascii="Times New Roman" w:hAnsi="Times New Roman"/>
              </w:rPr>
              <w:lastRenderedPageBreak/>
              <w:t>уры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29: Разработка проекта планировки территории предназначенной для малоэтажного, индивидуального жилищного строительства, пос. Верхняя </w:t>
            </w:r>
            <w:proofErr w:type="spellStart"/>
            <w:r w:rsidRPr="00101A2B">
              <w:rPr>
                <w:rFonts w:ascii="Times New Roman" w:hAnsi="Times New Roman"/>
              </w:rPr>
              <w:t>Баранча</w:t>
            </w:r>
            <w:proofErr w:type="spellEnd"/>
            <w:r w:rsidRPr="00101A2B">
              <w:rPr>
                <w:rFonts w:ascii="Times New Roman" w:hAnsi="Times New Roman"/>
              </w:rPr>
              <w:t>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2A723E" w:rsidP="002A723E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  <w:r w:rsidR="007F00EC" w:rsidRPr="00101A2B">
              <w:rPr>
                <w:rFonts w:ascii="Times New Roman" w:hAnsi="Times New Roman"/>
              </w:rPr>
              <w:t>,11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градостроительства и архитектуры администрации КГО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30: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всего, из </w:t>
            </w:r>
            <w:r w:rsidRPr="00101A2B">
              <w:rPr>
                <w:rFonts w:ascii="Times New Roman" w:hAnsi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</w:t>
            </w:r>
            <w:r w:rsidR="002A723E">
              <w:rPr>
                <w:rFonts w:ascii="Times New Roman" w:hAnsi="Times New Roman"/>
              </w:rPr>
              <w:t>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147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подпрограмме,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152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2.Прочие нужды</w:t>
            </w: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2A723E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</w:t>
            </w:r>
            <w:r w:rsidR="002A723E">
              <w:rPr>
                <w:rFonts w:ascii="Times New Roman" w:hAnsi="Times New Roman"/>
              </w:rPr>
              <w:t>8</w:t>
            </w:r>
            <w:r w:rsidRPr="00101A2B">
              <w:rPr>
                <w:rFonts w:ascii="Times New Roman" w:hAnsi="Times New Roman"/>
              </w:rPr>
              <w:t>, 11</w:t>
            </w:r>
            <w:r w:rsidR="002A723E">
              <w:rPr>
                <w:rFonts w:ascii="Times New Roman" w:hAnsi="Times New Roman"/>
              </w:rPr>
              <w:t>9,  121</w:t>
            </w:r>
            <w:r w:rsidRPr="00101A2B">
              <w:rPr>
                <w:rFonts w:ascii="Times New Roman" w:hAnsi="Times New Roman"/>
              </w:rPr>
              <w:t>, 12</w:t>
            </w:r>
            <w:r w:rsidR="002A723E">
              <w:rPr>
                <w:rFonts w:ascii="Times New Roman" w:hAnsi="Times New Roman"/>
              </w:rPr>
              <w:t>2</w:t>
            </w:r>
            <w:r w:rsidRPr="00101A2B">
              <w:rPr>
                <w:rFonts w:ascii="Times New Roman" w:hAnsi="Times New Roman"/>
              </w:rPr>
              <w:t>, 12</w:t>
            </w:r>
            <w:r w:rsidR="002A723E">
              <w:rPr>
                <w:rFonts w:ascii="Times New Roman" w:hAnsi="Times New Roman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МКУ КГО «ТРК»</w:t>
            </w:r>
          </w:p>
        </w:tc>
      </w:tr>
      <w:tr w:rsidR="007F00EC" w:rsidRPr="00101A2B" w:rsidTr="00A7503B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159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7F00EC" w:rsidRPr="00101A2B" w:rsidTr="00A7503B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подпрограмме,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 том числе: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9 697 823,70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9 697 823,70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164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2.Прочие нужды</w:t>
            </w:r>
          </w:p>
        </w:tc>
      </w:tr>
      <w:tr w:rsidR="007F00EC" w:rsidRPr="00101A2B" w:rsidTr="00A7503B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направлению «Прочие нужды»,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9 697 823,70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9 697 823,70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1 476 086,40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D94085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32: Выплата ежемесячного дополнительного материального содержания в соответствии с решением Думы Кушвинского городского округа от 2</w:t>
            </w:r>
            <w:r w:rsidR="00D94085">
              <w:rPr>
                <w:rFonts w:ascii="Times New Roman" w:hAnsi="Times New Roman"/>
              </w:rPr>
              <w:t xml:space="preserve">3 января </w:t>
            </w:r>
            <w:r w:rsidRPr="00101A2B">
              <w:rPr>
                <w:rFonts w:ascii="Times New Roman" w:hAnsi="Times New Roman"/>
              </w:rPr>
              <w:t xml:space="preserve">2014 г. № 227 </w:t>
            </w:r>
            <w:r w:rsidR="00D94085">
              <w:rPr>
                <w:rFonts w:ascii="Times New Roman" w:hAnsi="Times New Roman"/>
              </w:rPr>
              <w:t>«</w:t>
            </w:r>
            <w:r w:rsidRPr="00101A2B">
              <w:rPr>
                <w:rFonts w:ascii="Times New Roman" w:hAnsi="Times New Roman"/>
              </w:rPr>
              <w:t>Об утверждении Положения "О присвоении звания Почетный гражданин Кушвинского городского округа</w:t>
            </w:r>
            <w:r w:rsidR="00D94085">
              <w:rPr>
                <w:rFonts w:ascii="Times New Roman" w:hAnsi="Times New Roman"/>
              </w:rPr>
              <w:t>»</w:t>
            </w:r>
            <w:r w:rsidRPr="00101A2B">
              <w:rPr>
                <w:rFonts w:ascii="Times New Roman" w:hAnsi="Times New Roman"/>
              </w:rPr>
              <w:t>, всего, из них: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5 583 430,70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845 665,40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895 560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1 002 363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1 052 482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2A723E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</w:t>
            </w:r>
            <w:r w:rsidR="00667760">
              <w:rPr>
                <w:rFonts w:ascii="Times New Roman" w:hAnsi="Times New Roman"/>
              </w:rPr>
              <w:t>8</w:t>
            </w:r>
            <w:r w:rsidRPr="00101A2B">
              <w:rPr>
                <w:rFonts w:ascii="Times New Roman" w:hAnsi="Times New Roman"/>
              </w:rPr>
              <w:t>, 12</w:t>
            </w:r>
            <w:r w:rsidR="002A723E">
              <w:rPr>
                <w:rFonts w:ascii="Times New Roman" w:hAnsi="Times New Roman"/>
              </w:rPr>
              <w:t>9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7F00EC" w:rsidRPr="00101A2B" w:rsidTr="00A7503B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5 583 430,70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845 665,40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895 560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1 002 363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1 052 482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35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3 391 393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634 980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666 729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2A723E" w:rsidP="002A72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  <w:r w:rsidR="007F00EC" w:rsidRPr="00101A2B">
              <w:rPr>
                <w:rFonts w:ascii="Times New Roman" w:hAnsi="Times New Roman"/>
              </w:rPr>
              <w:t>, 13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7F00EC" w:rsidRPr="00101A2B" w:rsidTr="00A7503B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3 391 393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634 980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666 729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 </w:t>
            </w: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34: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proofErr w:type="gramStart"/>
            <w:r w:rsidRPr="00101A2B">
              <w:rPr>
                <w:rFonts w:ascii="Times New Roman" w:hAnsi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</w:t>
            </w:r>
            <w:r w:rsidRPr="00101A2B">
              <w:rPr>
                <w:rFonts w:ascii="Times New Roman" w:hAnsi="Times New Roman"/>
              </w:rPr>
              <w:lastRenderedPageBreak/>
              <w:t>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</w:t>
            </w:r>
            <w:proofErr w:type="gramEnd"/>
            <w:r w:rsidRPr="00101A2B">
              <w:rPr>
                <w:rFonts w:ascii="Times New Roman" w:hAnsi="Times New Roman"/>
              </w:rPr>
              <w:t xml:space="preserve">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723 000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108 000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108 000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144 000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144 000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2A723E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</w:t>
            </w:r>
            <w:r w:rsidR="002A723E">
              <w:rPr>
                <w:rFonts w:ascii="Times New Roman" w:hAnsi="Times New Roman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723 000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108 000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144 000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144 000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180</w:t>
            </w:r>
          </w:p>
        </w:tc>
        <w:tc>
          <w:tcPr>
            <w:tcW w:w="14304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7 «Осуществление государственных полномочий»</w:t>
            </w:r>
          </w:p>
        </w:tc>
      </w:tr>
      <w:tr w:rsidR="007F00EC" w:rsidRPr="00101A2B" w:rsidTr="00A7503B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1 096 200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826 200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533 800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533 800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185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2. Прочие нужды</w:t>
            </w:r>
          </w:p>
        </w:tc>
      </w:tr>
      <w:tr w:rsidR="007F00EC" w:rsidRPr="00101A2B" w:rsidTr="00A7503B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направлению  «Прочие нужды», </w:t>
            </w:r>
          </w:p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1 096 200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826 200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51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35: Осуществление государственного полномочия </w:t>
            </w:r>
            <w:r w:rsidRPr="00101A2B">
              <w:rPr>
                <w:rFonts w:ascii="Times New Roman" w:hAnsi="Times New Roman"/>
              </w:rPr>
              <w:lastRenderedPageBreak/>
              <w:t>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2A723E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13</w:t>
            </w:r>
            <w:r w:rsidR="002A723E">
              <w:rPr>
                <w:rFonts w:ascii="Times New Roman" w:hAnsi="Times New Roman"/>
              </w:rPr>
              <w:t>8</w:t>
            </w:r>
            <w:r w:rsidRPr="00101A2B">
              <w:rPr>
                <w:rFonts w:ascii="Times New Roman" w:hAnsi="Times New Roman"/>
              </w:rPr>
              <w:t>, 13</w:t>
            </w:r>
            <w:r w:rsidR="002A723E">
              <w:rPr>
                <w:rFonts w:ascii="Times New Roman" w:hAnsi="Times New Roman"/>
              </w:rPr>
              <w:t>9, 141</w:t>
            </w:r>
            <w:r w:rsidRPr="00101A2B">
              <w:rPr>
                <w:rFonts w:ascii="Times New Roman" w:hAnsi="Times New Roman"/>
              </w:rPr>
              <w:t>, 14</w:t>
            </w:r>
            <w:r w:rsidR="002A723E">
              <w:rPr>
                <w:rFonts w:ascii="Times New Roman" w:hAnsi="Times New Roman"/>
              </w:rPr>
              <w:t>3, 145, 146, 147</w:t>
            </w:r>
            <w:r w:rsidRPr="00101A2B">
              <w:rPr>
                <w:rFonts w:ascii="Times New Roman" w:hAnsi="Times New Roman"/>
              </w:rPr>
              <w:t>,14</w:t>
            </w:r>
            <w:r w:rsidR="002A723E">
              <w:rPr>
                <w:rFonts w:ascii="Times New Roman" w:hAnsi="Times New Roman"/>
              </w:rPr>
              <w:t>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Организационный отдел админист</w:t>
            </w:r>
            <w:r w:rsidRPr="00101A2B">
              <w:rPr>
                <w:rFonts w:ascii="Times New Roman" w:hAnsi="Times New Roman"/>
              </w:rPr>
              <w:lastRenderedPageBreak/>
              <w:t>рации КГО</w:t>
            </w:r>
          </w:p>
        </w:tc>
      </w:tr>
      <w:tr w:rsidR="007F00EC" w:rsidRPr="00101A2B" w:rsidTr="00A7503B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Мероприятие 36: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</w:t>
            </w:r>
            <w:r w:rsidRPr="00101A2B">
              <w:rPr>
                <w:rFonts w:ascii="Times New Roman" w:hAnsi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</w:t>
            </w:r>
            <w:r w:rsidR="002A723E">
              <w:rPr>
                <w:rFonts w:ascii="Times New Roman" w:hAnsi="Times New Roman"/>
              </w:rPr>
              <w:t>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Правовое управление администрации КГО</w:t>
            </w: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х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190 200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98 300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</w:t>
            </w:r>
            <w:r w:rsidR="002A723E">
              <w:rPr>
                <w:rFonts w:ascii="Times New Roman" w:hAnsi="Times New Roman"/>
              </w:rPr>
              <w:t>2</w:t>
            </w:r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Правовое управление администрации КГО</w:t>
            </w: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190 200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98 300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 </w:t>
            </w: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199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38: 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25 300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25 300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</w:t>
            </w:r>
            <w:r w:rsidR="002A723E">
              <w:rPr>
                <w:rFonts w:ascii="Times New Roman" w:hAnsi="Times New Roman"/>
              </w:rPr>
              <w:t>5</w:t>
            </w:r>
          </w:p>
          <w:p w:rsidR="007F00EC" w:rsidRPr="00101A2B" w:rsidRDefault="007F00EC" w:rsidP="00A7503B"/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Организационный отдел администрации КГО</w:t>
            </w: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25 300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64"/>
        </w:trPr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203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39:</w:t>
            </w:r>
          </w:p>
          <w:p w:rsidR="007F00EC" w:rsidRPr="00101A2B" w:rsidRDefault="007F00EC" w:rsidP="00A7503B">
            <w:pPr>
              <w:pStyle w:val="ae"/>
              <w:ind w:left="-57" w:right="-57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Проведение Всероссийской сельскохозяйственной </w:t>
            </w:r>
            <w:r w:rsidRPr="00101A2B">
              <w:rPr>
                <w:rFonts w:ascii="Times New Roman" w:hAnsi="Times New Roman"/>
              </w:rPr>
              <w:lastRenderedPageBreak/>
              <w:t>переписи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508 500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508 500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15</w:t>
            </w:r>
            <w:r w:rsidR="002A723E">
              <w:rPr>
                <w:rFonts w:ascii="Times New Roman" w:hAnsi="Times New Roman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Отдел РПРПТ и</w:t>
            </w:r>
            <w:proofErr w:type="gramStart"/>
            <w:r w:rsidRPr="00101A2B">
              <w:rPr>
                <w:rFonts w:ascii="Times New Roman" w:hAnsi="Times New Roman"/>
              </w:rPr>
              <w:t xml:space="preserve"> Э</w:t>
            </w:r>
            <w:proofErr w:type="gramEnd"/>
            <w:r w:rsidRPr="00101A2B">
              <w:rPr>
                <w:rFonts w:ascii="Times New Roman" w:hAnsi="Times New Roman"/>
              </w:rPr>
              <w:t xml:space="preserve"> админист</w:t>
            </w:r>
            <w:r w:rsidRPr="00101A2B">
              <w:rPr>
                <w:rFonts w:ascii="Times New Roman" w:hAnsi="Times New Roman"/>
              </w:rPr>
              <w:lastRenderedPageBreak/>
              <w:t>рации КГО</w:t>
            </w:r>
          </w:p>
        </w:tc>
      </w:tr>
      <w:tr w:rsidR="007F00EC" w:rsidRPr="00101A2B" w:rsidTr="00A7503B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lastRenderedPageBreak/>
              <w:t>204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508 500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508 500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jc w:val="center"/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jc w:val="center"/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207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</w:pPr>
            <w:r w:rsidRPr="00101A2B">
              <w:rPr>
                <w:rFonts w:ascii="Times New Roman" w:hAnsi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7F00EC" w:rsidRPr="00101A2B" w:rsidTr="00A7503B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212</w:t>
            </w:r>
          </w:p>
        </w:tc>
        <w:tc>
          <w:tcPr>
            <w:tcW w:w="1430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</w:pPr>
            <w:r w:rsidRPr="00101A2B">
              <w:rPr>
                <w:rFonts w:ascii="Times New Roman" w:hAnsi="Times New Roman"/>
              </w:rPr>
              <w:t>2. Прочие нужды</w:t>
            </w:r>
          </w:p>
        </w:tc>
      </w:tr>
      <w:tr w:rsidR="007F00EC" w:rsidRPr="00101A2B" w:rsidTr="00A7503B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2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spacing w:after="0"/>
              <w:ind w:left="-57" w:right="-57"/>
            </w:pPr>
            <w:r w:rsidRPr="00101A2B">
              <w:rPr>
                <w:rFonts w:ascii="Times New Roman" w:hAnsi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proofErr w:type="spellStart"/>
            <w:r w:rsidRPr="00101A2B">
              <w:rPr>
                <w:rFonts w:ascii="Times New Roman" w:hAnsi="Times New Roman"/>
              </w:rPr>
              <w:t>x</w:t>
            </w:r>
            <w:proofErr w:type="spellEnd"/>
          </w:p>
        </w:tc>
        <w:tc>
          <w:tcPr>
            <w:tcW w:w="11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</w:pPr>
            <w:r w:rsidRPr="00101A2B">
              <w:rPr>
                <w:rFonts w:ascii="Times New Roman" w:hAnsi="Times New Roman"/>
              </w:rPr>
              <w:t> </w:t>
            </w:r>
          </w:p>
        </w:tc>
      </w:tr>
      <w:tr w:rsidR="007F00EC" w:rsidRPr="00101A2B" w:rsidTr="00A7503B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Мероприятие 40: Обеспечение деятельности органов местного самоуправления (органов местной администрации) (центральный аппарат), всего их них: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ind w:left="-57" w:right="-57"/>
            </w:pPr>
            <w:r w:rsidRPr="00101A2B">
              <w:rPr>
                <w:rFonts w:ascii="Times New Roman" w:hAnsi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:rsidR="002A723E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</w:t>
            </w:r>
            <w:r w:rsidR="002A723E">
              <w:rPr>
                <w:rFonts w:ascii="Times New Roman" w:hAnsi="Times New Roman"/>
              </w:rPr>
              <w:t>2</w:t>
            </w:r>
            <w:r w:rsidRPr="00101A2B">
              <w:rPr>
                <w:rFonts w:ascii="Times New Roman" w:hAnsi="Times New Roman"/>
              </w:rPr>
              <w:t>,16</w:t>
            </w:r>
            <w:r w:rsidR="002A723E">
              <w:rPr>
                <w:rFonts w:ascii="Times New Roman" w:hAnsi="Times New Roman"/>
              </w:rPr>
              <w:t>4,</w:t>
            </w:r>
          </w:p>
          <w:p w:rsidR="007F00EC" w:rsidRPr="00101A2B" w:rsidRDefault="007F00EC" w:rsidP="002A723E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16</w:t>
            </w:r>
            <w:r w:rsidR="002A723E">
              <w:rPr>
                <w:rFonts w:ascii="Times New Roman" w:hAnsi="Times New Roman"/>
              </w:rPr>
              <w:t>5</w:t>
            </w:r>
            <w:r w:rsidRPr="00101A2B">
              <w:rPr>
                <w:rFonts w:ascii="Times New Roman" w:hAnsi="Times New Roman"/>
              </w:rPr>
              <w:t>,</w:t>
            </w:r>
            <w:r w:rsidR="002A723E">
              <w:rPr>
                <w:rFonts w:ascii="Times New Roman" w:hAnsi="Times New Roman"/>
              </w:rPr>
              <w:t>166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</w:pPr>
            <w:r w:rsidRPr="00101A2B">
              <w:rPr>
                <w:rFonts w:ascii="Times New Roman" w:hAnsi="Times New Roman"/>
              </w:rPr>
              <w:t>Отдел бюджетного учета и отчетности администрации КГО</w:t>
            </w:r>
          </w:p>
        </w:tc>
      </w:tr>
      <w:tr w:rsidR="007F00EC" w:rsidRPr="00101A2B" w:rsidTr="00A7503B">
        <w:trPr>
          <w:trHeight w:val="268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217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  <w:tr w:rsidR="007F00EC" w:rsidRPr="00101A2B" w:rsidTr="00A7503B">
        <w:trPr>
          <w:trHeight w:val="70"/>
        </w:trPr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218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57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ind w:left="-113" w:right="-57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jc w:val="center"/>
              <w:rPr>
                <w:rFonts w:ascii="Times New Roman" w:hAnsi="Times New Roman"/>
              </w:rPr>
            </w:pPr>
            <w:r w:rsidRPr="00101A2B">
              <w:rPr>
                <w:rFonts w:ascii="Times New Roman" w:hAnsi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00EC" w:rsidRPr="00101A2B" w:rsidRDefault="007F00EC" w:rsidP="00A7503B">
            <w:pPr>
              <w:pStyle w:val="ae"/>
              <w:snapToGrid w:val="0"/>
              <w:rPr>
                <w:rFonts w:ascii="Times New Roman" w:hAnsi="Times New Roman"/>
              </w:rPr>
            </w:pPr>
          </w:p>
        </w:tc>
      </w:tr>
    </w:tbl>
    <w:bookmarkEnd w:id="0"/>
    <w:bookmarkEnd w:id="1"/>
    <w:bookmarkEnd w:id="2"/>
    <w:bookmarkEnd w:id="3"/>
    <w:bookmarkEnd w:id="4"/>
    <w:bookmarkEnd w:id="5"/>
    <w:p w:rsidR="007F00EC" w:rsidRPr="00101A2B" w:rsidRDefault="007F00EC" w:rsidP="007F00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01A2B">
        <w:rPr>
          <w:rFonts w:ascii="Times New Roman" w:hAnsi="Times New Roman"/>
          <w:color w:val="000000"/>
        </w:rPr>
        <w:lastRenderedPageBreak/>
        <w:t>* При условии предоставлении субсидий из областного бюджета</w:t>
      </w:r>
      <w:r w:rsidRPr="00101A2B">
        <w:rPr>
          <w:color w:val="000000"/>
        </w:rPr>
        <w:t>.</w:t>
      </w:r>
    </w:p>
    <w:p w:rsidR="007F00EC" w:rsidRPr="00101A2B" w:rsidRDefault="007F00EC" w:rsidP="007F00E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 w:rsidRPr="00101A2B">
        <w:rPr>
          <w:rFonts w:ascii="Times New Roman" w:hAnsi="Times New Roman"/>
          <w:b/>
          <w:sz w:val="24"/>
          <w:szCs w:val="24"/>
        </w:rPr>
        <w:t>Список используемых сокращений:</w:t>
      </w:r>
    </w:p>
    <w:p w:rsidR="007F00EC" w:rsidRPr="00101A2B" w:rsidRDefault="007F00EC" w:rsidP="007F00E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 w:rsidRPr="00101A2B">
        <w:rPr>
          <w:rFonts w:ascii="Times New Roman" w:hAnsi="Times New Roman"/>
        </w:rPr>
        <w:t>Отдел РПРПТ и</w:t>
      </w:r>
      <w:proofErr w:type="gramStart"/>
      <w:r w:rsidRPr="00101A2B">
        <w:rPr>
          <w:rFonts w:ascii="Times New Roman" w:hAnsi="Times New Roman"/>
        </w:rPr>
        <w:t xml:space="preserve"> Э</w:t>
      </w:r>
      <w:proofErr w:type="gramEnd"/>
      <w:r w:rsidRPr="00101A2B">
        <w:rPr>
          <w:rFonts w:ascii="Times New Roman" w:hAnsi="Times New Roman"/>
        </w:rPr>
        <w:t xml:space="preserve">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F00EC" w:rsidRPr="00101A2B" w:rsidRDefault="007F00EC" w:rsidP="007F00E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 w:rsidRPr="00101A2B">
        <w:rPr>
          <w:rFonts w:ascii="Times New Roman" w:hAnsi="Times New Roman"/>
        </w:rPr>
        <w:t>МКУ КГО «ТРК» - муниципальное казенное учреждение Кушвинского городского округа «</w:t>
      </w:r>
      <w:proofErr w:type="spellStart"/>
      <w:r w:rsidRPr="00101A2B">
        <w:rPr>
          <w:rFonts w:ascii="Times New Roman" w:hAnsi="Times New Roman"/>
        </w:rPr>
        <w:t>Телерадиокомитет</w:t>
      </w:r>
      <w:proofErr w:type="spellEnd"/>
      <w:r w:rsidRPr="00101A2B">
        <w:rPr>
          <w:rFonts w:ascii="Times New Roman" w:hAnsi="Times New Roman"/>
        </w:rPr>
        <w:t>»</w:t>
      </w:r>
    </w:p>
    <w:p w:rsidR="007F00EC" w:rsidRPr="00101A2B" w:rsidRDefault="007F00EC" w:rsidP="007F00E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 w:rsidRPr="00101A2B">
        <w:rPr>
          <w:rFonts w:ascii="Times New Roman" w:hAnsi="Times New Roman"/>
        </w:rPr>
        <w:t>ГОЧС – гражданская оборона, чрезвычайные ситуации</w:t>
      </w:r>
    </w:p>
    <w:p w:rsidR="007F00EC" w:rsidRDefault="007F00EC" w:rsidP="007F00E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</w:rPr>
      </w:pPr>
      <w:r w:rsidRPr="00101A2B">
        <w:rPr>
          <w:rFonts w:ascii="Times New Roman" w:hAnsi="Times New Roman"/>
        </w:rPr>
        <w:t>КГО – Кушвинский городской округ</w:t>
      </w:r>
    </w:p>
    <w:p w:rsidR="007F00EC" w:rsidRDefault="007F00EC" w:rsidP="007F00EC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7F00EC" w:rsidRDefault="007F00EC" w:rsidP="007F00EC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p w:rsidR="00514817" w:rsidRPr="00FD0A1B" w:rsidRDefault="00514817" w:rsidP="007F00EC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/>
          <w:sz w:val="24"/>
          <w:szCs w:val="24"/>
        </w:rPr>
      </w:pPr>
    </w:p>
    <w:sectPr w:rsidR="00514817" w:rsidRPr="00FD0A1B" w:rsidSect="00A750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904" w:rsidRDefault="00B97904" w:rsidP="003B07F0">
      <w:pPr>
        <w:spacing w:after="0" w:line="240" w:lineRule="auto"/>
      </w:pPr>
      <w:r>
        <w:separator/>
      </w:r>
    </w:p>
  </w:endnote>
  <w:endnote w:type="continuationSeparator" w:id="0">
    <w:p w:rsidR="00B97904" w:rsidRDefault="00B97904" w:rsidP="003B0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C39" w:rsidRDefault="00872C3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C39" w:rsidRDefault="00872C3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C39" w:rsidRDefault="00872C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904" w:rsidRDefault="00B97904" w:rsidP="003B07F0">
      <w:pPr>
        <w:spacing w:after="0" w:line="240" w:lineRule="auto"/>
      </w:pPr>
      <w:r>
        <w:separator/>
      </w:r>
    </w:p>
  </w:footnote>
  <w:footnote w:type="continuationSeparator" w:id="0">
    <w:p w:rsidR="00B97904" w:rsidRDefault="00B97904" w:rsidP="003B0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C39" w:rsidRDefault="00872C3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C39" w:rsidRDefault="00C042C1">
    <w:pPr>
      <w:pStyle w:val="a8"/>
      <w:jc w:val="center"/>
    </w:pPr>
    <w:fldSimple w:instr=" PAGE ">
      <w:r w:rsidR="00B07921">
        <w:rPr>
          <w:noProof/>
        </w:rPr>
        <w:t>26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C39" w:rsidRDefault="00872C3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C25250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36FCA"/>
    <w:multiLevelType w:val="hybridMultilevel"/>
    <w:tmpl w:val="59408168"/>
    <w:lvl w:ilvl="0" w:tplc="B74C765E">
      <w:start w:val="1"/>
      <w:numFmt w:val="decimal"/>
      <w:lvlText w:val="%1)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8347C0"/>
    <w:multiLevelType w:val="multilevel"/>
    <w:tmpl w:val="BA8AF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366927E8"/>
    <w:multiLevelType w:val="multilevel"/>
    <w:tmpl w:val="10CEE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30" w:hanging="111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90" w:hanging="111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50" w:hanging="111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910" w:hanging="111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70" w:hanging="111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color w:val="auto"/>
      </w:rPr>
    </w:lvl>
  </w:abstractNum>
  <w:abstractNum w:abstractNumId="9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>
    <w:nsid w:val="56F53653"/>
    <w:multiLevelType w:val="hybridMultilevel"/>
    <w:tmpl w:val="65C83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1E6FE6"/>
    <w:multiLevelType w:val="multilevel"/>
    <w:tmpl w:val="44E0A242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5">
    <w:nsid w:val="579B2983"/>
    <w:multiLevelType w:val="multilevel"/>
    <w:tmpl w:val="30DE3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68E4423C"/>
    <w:multiLevelType w:val="multilevel"/>
    <w:tmpl w:val="8C3080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abstractNum w:abstractNumId="17">
    <w:nsid w:val="6D84386C"/>
    <w:multiLevelType w:val="multilevel"/>
    <w:tmpl w:val="1A8234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9B322BC"/>
    <w:multiLevelType w:val="multilevel"/>
    <w:tmpl w:val="5C6AA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3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824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4"/>
  </w:num>
  <w:num w:numId="9">
    <w:abstractNumId w:val="18"/>
  </w:num>
  <w:num w:numId="10">
    <w:abstractNumId w:val="16"/>
  </w:num>
  <w:num w:numId="11">
    <w:abstractNumId w:val="7"/>
  </w:num>
  <w:num w:numId="12">
    <w:abstractNumId w:val="0"/>
  </w:num>
  <w:num w:numId="13">
    <w:abstractNumId w:val="17"/>
  </w:num>
  <w:num w:numId="14">
    <w:abstractNumId w:val="15"/>
  </w:num>
  <w:num w:numId="15">
    <w:abstractNumId w:val="11"/>
  </w:num>
  <w:num w:numId="16">
    <w:abstractNumId w:val="10"/>
  </w:num>
  <w:num w:numId="17">
    <w:abstractNumId w:val="4"/>
  </w:num>
  <w:num w:numId="18">
    <w:abstractNumId w:val="13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F71"/>
    <w:rsid w:val="000005A4"/>
    <w:rsid w:val="00000F13"/>
    <w:rsid w:val="0000154E"/>
    <w:rsid w:val="00002A9B"/>
    <w:rsid w:val="00002C72"/>
    <w:rsid w:val="00002D37"/>
    <w:rsid w:val="00002F72"/>
    <w:rsid w:val="0000304C"/>
    <w:rsid w:val="00003426"/>
    <w:rsid w:val="0000580F"/>
    <w:rsid w:val="00006390"/>
    <w:rsid w:val="00006909"/>
    <w:rsid w:val="00007244"/>
    <w:rsid w:val="000073A6"/>
    <w:rsid w:val="00011565"/>
    <w:rsid w:val="00012679"/>
    <w:rsid w:val="00012CE9"/>
    <w:rsid w:val="00013558"/>
    <w:rsid w:val="00014E3F"/>
    <w:rsid w:val="000169A3"/>
    <w:rsid w:val="00016D43"/>
    <w:rsid w:val="00017057"/>
    <w:rsid w:val="00017C62"/>
    <w:rsid w:val="00020618"/>
    <w:rsid w:val="0002207A"/>
    <w:rsid w:val="000226BD"/>
    <w:rsid w:val="00023B6E"/>
    <w:rsid w:val="000261E0"/>
    <w:rsid w:val="0002622C"/>
    <w:rsid w:val="00026B3A"/>
    <w:rsid w:val="00031B5E"/>
    <w:rsid w:val="00033187"/>
    <w:rsid w:val="00034A21"/>
    <w:rsid w:val="00034B13"/>
    <w:rsid w:val="00034CF0"/>
    <w:rsid w:val="000359BD"/>
    <w:rsid w:val="00035E21"/>
    <w:rsid w:val="00036A1B"/>
    <w:rsid w:val="0004036B"/>
    <w:rsid w:val="000407B8"/>
    <w:rsid w:val="00040E9F"/>
    <w:rsid w:val="00041B80"/>
    <w:rsid w:val="00041F1F"/>
    <w:rsid w:val="000422A2"/>
    <w:rsid w:val="00044770"/>
    <w:rsid w:val="0004518A"/>
    <w:rsid w:val="00045503"/>
    <w:rsid w:val="00046470"/>
    <w:rsid w:val="00046E91"/>
    <w:rsid w:val="0005005A"/>
    <w:rsid w:val="00050EF0"/>
    <w:rsid w:val="00051821"/>
    <w:rsid w:val="00051A68"/>
    <w:rsid w:val="00051E24"/>
    <w:rsid w:val="000543DA"/>
    <w:rsid w:val="00055842"/>
    <w:rsid w:val="00057169"/>
    <w:rsid w:val="00057C47"/>
    <w:rsid w:val="00057E0D"/>
    <w:rsid w:val="0006014B"/>
    <w:rsid w:val="00060B05"/>
    <w:rsid w:val="0006164A"/>
    <w:rsid w:val="00063F64"/>
    <w:rsid w:val="00064152"/>
    <w:rsid w:val="000641DF"/>
    <w:rsid w:val="00064AD1"/>
    <w:rsid w:val="0006596D"/>
    <w:rsid w:val="0007011A"/>
    <w:rsid w:val="000741DA"/>
    <w:rsid w:val="00075284"/>
    <w:rsid w:val="000771FD"/>
    <w:rsid w:val="0008039E"/>
    <w:rsid w:val="00080BBE"/>
    <w:rsid w:val="00081AEC"/>
    <w:rsid w:val="00081D78"/>
    <w:rsid w:val="0008211B"/>
    <w:rsid w:val="00082518"/>
    <w:rsid w:val="00083277"/>
    <w:rsid w:val="0008337B"/>
    <w:rsid w:val="00083460"/>
    <w:rsid w:val="00084436"/>
    <w:rsid w:val="00084E57"/>
    <w:rsid w:val="00084FA1"/>
    <w:rsid w:val="000865DE"/>
    <w:rsid w:val="00087624"/>
    <w:rsid w:val="00087864"/>
    <w:rsid w:val="00087EFC"/>
    <w:rsid w:val="0009132D"/>
    <w:rsid w:val="000917B2"/>
    <w:rsid w:val="00091AFF"/>
    <w:rsid w:val="0009264D"/>
    <w:rsid w:val="00092F6C"/>
    <w:rsid w:val="00093117"/>
    <w:rsid w:val="00093488"/>
    <w:rsid w:val="00094260"/>
    <w:rsid w:val="00094387"/>
    <w:rsid w:val="000949A5"/>
    <w:rsid w:val="00094C3E"/>
    <w:rsid w:val="000969E3"/>
    <w:rsid w:val="00096A08"/>
    <w:rsid w:val="0009734A"/>
    <w:rsid w:val="000A0EA0"/>
    <w:rsid w:val="000A11DB"/>
    <w:rsid w:val="000A1972"/>
    <w:rsid w:val="000A2DEB"/>
    <w:rsid w:val="000A412E"/>
    <w:rsid w:val="000A6230"/>
    <w:rsid w:val="000A6AE1"/>
    <w:rsid w:val="000A745F"/>
    <w:rsid w:val="000A7C13"/>
    <w:rsid w:val="000A7FA4"/>
    <w:rsid w:val="000B0045"/>
    <w:rsid w:val="000B0F12"/>
    <w:rsid w:val="000B1CFF"/>
    <w:rsid w:val="000B223C"/>
    <w:rsid w:val="000B420F"/>
    <w:rsid w:val="000B4B0B"/>
    <w:rsid w:val="000B5E15"/>
    <w:rsid w:val="000B6092"/>
    <w:rsid w:val="000B73B8"/>
    <w:rsid w:val="000B78E2"/>
    <w:rsid w:val="000C1D53"/>
    <w:rsid w:val="000C1EA2"/>
    <w:rsid w:val="000C1FF1"/>
    <w:rsid w:val="000C42B6"/>
    <w:rsid w:val="000C467A"/>
    <w:rsid w:val="000C478B"/>
    <w:rsid w:val="000C5197"/>
    <w:rsid w:val="000C70E5"/>
    <w:rsid w:val="000C71B6"/>
    <w:rsid w:val="000D03F5"/>
    <w:rsid w:val="000D0A99"/>
    <w:rsid w:val="000D1802"/>
    <w:rsid w:val="000D22BC"/>
    <w:rsid w:val="000D3A2E"/>
    <w:rsid w:val="000D4A33"/>
    <w:rsid w:val="000D4CC9"/>
    <w:rsid w:val="000D51F7"/>
    <w:rsid w:val="000D5B40"/>
    <w:rsid w:val="000D5FF3"/>
    <w:rsid w:val="000D7C8E"/>
    <w:rsid w:val="000E048D"/>
    <w:rsid w:val="000E151D"/>
    <w:rsid w:val="000E21CA"/>
    <w:rsid w:val="000E311A"/>
    <w:rsid w:val="000E3763"/>
    <w:rsid w:val="000E3A16"/>
    <w:rsid w:val="000E3C42"/>
    <w:rsid w:val="000E4089"/>
    <w:rsid w:val="000E4639"/>
    <w:rsid w:val="000E4D9B"/>
    <w:rsid w:val="000E4EDD"/>
    <w:rsid w:val="000E604A"/>
    <w:rsid w:val="000E6455"/>
    <w:rsid w:val="000E6D26"/>
    <w:rsid w:val="000E6F3A"/>
    <w:rsid w:val="000E71DB"/>
    <w:rsid w:val="000E7531"/>
    <w:rsid w:val="000F0CD2"/>
    <w:rsid w:val="000F23FA"/>
    <w:rsid w:val="000F2E86"/>
    <w:rsid w:val="000F4A7F"/>
    <w:rsid w:val="000F4ED4"/>
    <w:rsid w:val="000F6C7D"/>
    <w:rsid w:val="0010067D"/>
    <w:rsid w:val="00101292"/>
    <w:rsid w:val="00101789"/>
    <w:rsid w:val="00102CCF"/>
    <w:rsid w:val="001051A5"/>
    <w:rsid w:val="001052D5"/>
    <w:rsid w:val="00110CC0"/>
    <w:rsid w:val="00112A21"/>
    <w:rsid w:val="00112DD6"/>
    <w:rsid w:val="00113208"/>
    <w:rsid w:val="00114391"/>
    <w:rsid w:val="001157BF"/>
    <w:rsid w:val="00115DA9"/>
    <w:rsid w:val="00116307"/>
    <w:rsid w:val="00116AE5"/>
    <w:rsid w:val="00116EDA"/>
    <w:rsid w:val="00120044"/>
    <w:rsid w:val="0012106F"/>
    <w:rsid w:val="001222D4"/>
    <w:rsid w:val="00122AA5"/>
    <w:rsid w:val="001230AC"/>
    <w:rsid w:val="00125227"/>
    <w:rsid w:val="00125462"/>
    <w:rsid w:val="00127932"/>
    <w:rsid w:val="00132252"/>
    <w:rsid w:val="00132D28"/>
    <w:rsid w:val="00133D33"/>
    <w:rsid w:val="00133E16"/>
    <w:rsid w:val="001353DA"/>
    <w:rsid w:val="00135ABF"/>
    <w:rsid w:val="00136028"/>
    <w:rsid w:val="001374AC"/>
    <w:rsid w:val="001378D9"/>
    <w:rsid w:val="001379B3"/>
    <w:rsid w:val="001416D7"/>
    <w:rsid w:val="00143902"/>
    <w:rsid w:val="001440A5"/>
    <w:rsid w:val="00144565"/>
    <w:rsid w:val="001458EA"/>
    <w:rsid w:val="00145A93"/>
    <w:rsid w:val="00146A23"/>
    <w:rsid w:val="00146D23"/>
    <w:rsid w:val="00150093"/>
    <w:rsid w:val="001513E6"/>
    <w:rsid w:val="0015179F"/>
    <w:rsid w:val="0015223D"/>
    <w:rsid w:val="001523BD"/>
    <w:rsid w:val="00152E0A"/>
    <w:rsid w:val="00154357"/>
    <w:rsid w:val="00157008"/>
    <w:rsid w:val="001573CF"/>
    <w:rsid w:val="00157886"/>
    <w:rsid w:val="00160F21"/>
    <w:rsid w:val="00161013"/>
    <w:rsid w:val="0016128E"/>
    <w:rsid w:val="001618CF"/>
    <w:rsid w:val="001628B3"/>
    <w:rsid w:val="00162B2E"/>
    <w:rsid w:val="00162D7B"/>
    <w:rsid w:val="00163C92"/>
    <w:rsid w:val="001643B6"/>
    <w:rsid w:val="001648D4"/>
    <w:rsid w:val="00165598"/>
    <w:rsid w:val="001700EC"/>
    <w:rsid w:val="001701DD"/>
    <w:rsid w:val="001702D6"/>
    <w:rsid w:val="001732FD"/>
    <w:rsid w:val="00174304"/>
    <w:rsid w:val="001764ED"/>
    <w:rsid w:val="00176E39"/>
    <w:rsid w:val="00177195"/>
    <w:rsid w:val="00177A7F"/>
    <w:rsid w:val="001816F7"/>
    <w:rsid w:val="00181B67"/>
    <w:rsid w:val="00183A6F"/>
    <w:rsid w:val="00183CE6"/>
    <w:rsid w:val="001844D8"/>
    <w:rsid w:val="00185816"/>
    <w:rsid w:val="001859E4"/>
    <w:rsid w:val="00185FAC"/>
    <w:rsid w:val="00186FC7"/>
    <w:rsid w:val="001902EE"/>
    <w:rsid w:val="00190AA7"/>
    <w:rsid w:val="00194359"/>
    <w:rsid w:val="001945F1"/>
    <w:rsid w:val="00197AD8"/>
    <w:rsid w:val="001A0AB9"/>
    <w:rsid w:val="001A20BD"/>
    <w:rsid w:val="001A3223"/>
    <w:rsid w:val="001A4FFE"/>
    <w:rsid w:val="001A65FB"/>
    <w:rsid w:val="001A6681"/>
    <w:rsid w:val="001B211F"/>
    <w:rsid w:val="001B43CC"/>
    <w:rsid w:val="001B4FF5"/>
    <w:rsid w:val="001B6A40"/>
    <w:rsid w:val="001B77EA"/>
    <w:rsid w:val="001C012C"/>
    <w:rsid w:val="001C22CE"/>
    <w:rsid w:val="001C3046"/>
    <w:rsid w:val="001C38B3"/>
    <w:rsid w:val="001C4DF1"/>
    <w:rsid w:val="001C5651"/>
    <w:rsid w:val="001C5BD8"/>
    <w:rsid w:val="001C6069"/>
    <w:rsid w:val="001C692E"/>
    <w:rsid w:val="001C7B4B"/>
    <w:rsid w:val="001D0C10"/>
    <w:rsid w:val="001D0C95"/>
    <w:rsid w:val="001D176A"/>
    <w:rsid w:val="001D1EC1"/>
    <w:rsid w:val="001D27F3"/>
    <w:rsid w:val="001D3DB6"/>
    <w:rsid w:val="001D46E0"/>
    <w:rsid w:val="001D56DD"/>
    <w:rsid w:val="001D5A6E"/>
    <w:rsid w:val="001D6148"/>
    <w:rsid w:val="001D7915"/>
    <w:rsid w:val="001E028C"/>
    <w:rsid w:val="001E054D"/>
    <w:rsid w:val="001E1CA5"/>
    <w:rsid w:val="001E1FF1"/>
    <w:rsid w:val="001E26C9"/>
    <w:rsid w:val="001E3106"/>
    <w:rsid w:val="001E3A6B"/>
    <w:rsid w:val="001E3DC2"/>
    <w:rsid w:val="001E5062"/>
    <w:rsid w:val="001E6D8B"/>
    <w:rsid w:val="001E71E1"/>
    <w:rsid w:val="001E75A6"/>
    <w:rsid w:val="001F1373"/>
    <w:rsid w:val="001F1F35"/>
    <w:rsid w:val="001F4E75"/>
    <w:rsid w:val="001F60F0"/>
    <w:rsid w:val="001F670D"/>
    <w:rsid w:val="001F6FE4"/>
    <w:rsid w:val="002004EE"/>
    <w:rsid w:val="002007CE"/>
    <w:rsid w:val="002021FB"/>
    <w:rsid w:val="00203204"/>
    <w:rsid w:val="00203E20"/>
    <w:rsid w:val="002041DD"/>
    <w:rsid w:val="00204277"/>
    <w:rsid w:val="0020493B"/>
    <w:rsid w:val="002072F6"/>
    <w:rsid w:val="0021117D"/>
    <w:rsid w:val="00211D62"/>
    <w:rsid w:val="00212283"/>
    <w:rsid w:val="00212C2A"/>
    <w:rsid w:val="00213C3F"/>
    <w:rsid w:val="00214DD5"/>
    <w:rsid w:val="00215284"/>
    <w:rsid w:val="00215A62"/>
    <w:rsid w:val="00215CC6"/>
    <w:rsid w:val="002161FF"/>
    <w:rsid w:val="00216922"/>
    <w:rsid w:val="00217A34"/>
    <w:rsid w:val="002200B5"/>
    <w:rsid w:val="0022031D"/>
    <w:rsid w:val="00220853"/>
    <w:rsid w:val="0022270C"/>
    <w:rsid w:val="0022291C"/>
    <w:rsid w:val="0022314C"/>
    <w:rsid w:val="0022360F"/>
    <w:rsid w:val="002255E9"/>
    <w:rsid w:val="00226381"/>
    <w:rsid w:val="00226879"/>
    <w:rsid w:val="00226D48"/>
    <w:rsid w:val="00230D72"/>
    <w:rsid w:val="002311B0"/>
    <w:rsid w:val="00232D5F"/>
    <w:rsid w:val="0023338F"/>
    <w:rsid w:val="00233A89"/>
    <w:rsid w:val="0023417F"/>
    <w:rsid w:val="00235B88"/>
    <w:rsid w:val="0023643F"/>
    <w:rsid w:val="00236F77"/>
    <w:rsid w:val="00237558"/>
    <w:rsid w:val="00237CB2"/>
    <w:rsid w:val="002415E3"/>
    <w:rsid w:val="0024222F"/>
    <w:rsid w:val="002423FC"/>
    <w:rsid w:val="0024355E"/>
    <w:rsid w:val="00244A79"/>
    <w:rsid w:val="00244E70"/>
    <w:rsid w:val="00246668"/>
    <w:rsid w:val="00246942"/>
    <w:rsid w:val="00251B9D"/>
    <w:rsid w:val="00251CB1"/>
    <w:rsid w:val="00252AD2"/>
    <w:rsid w:val="002534D3"/>
    <w:rsid w:val="002535E2"/>
    <w:rsid w:val="00256B64"/>
    <w:rsid w:val="00256BF3"/>
    <w:rsid w:val="002572D7"/>
    <w:rsid w:val="0025766F"/>
    <w:rsid w:val="00257E73"/>
    <w:rsid w:val="00257F23"/>
    <w:rsid w:val="00267AC0"/>
    <w:rsid w:val="002706D3"/>
    <w:rsid w:val="00273142"/>
    <w:rsid w:val="0027551C"/>
    <w:rsid w:val="00275AF5"/>
    <w:rsid w:val="00276EF0"/>
    <w:rsid w:val="00277E9E"/>
    <w:rsid w:val="00280A64"/>
    <w:rsid w:val="00281859"/>
    <w:rsid w:val="0028295D"/>
    <w:rsid w:val="00282B40"/>
    <w:rsid w:val="00283885"/>
    <w:rsid w:val="002838BB"/>
    <w:rsid w:val="00283BDB"/>
    <w:rsid w:val="00284953"/>
    <w:rsid w:val="00284CE8"/>
    <w:rsid w:val="0028503B"/>
    <w:rsid w:val="002855CD"/>
    <w:rsid w:val="00285C95"/>
    <w:rsid w:val="0028634C"/>
    <w:rsid w:val="002864BE"/>
    <w:rsid w:val="00286918"/>
    <w:rsid w:val="00287575"/>
    <w:rsid w:val="00287A1E"/>
    <w:rsid w:val="002908BD"/>
    <w:rsid w:val="002908F7"/>
    <w:rsid w:val="002925F9"/>
    <w:rsid w:val="0029296F"/>
    <w:rsid w:val="002938AB"/>
    <w:rsid w:val="002942BC"/>
    <w:rsid w:val="002944E2"/>
    <w:rsid w:val="00294C3D"/>
    <w:rsid w:val="0029528A"/>
    <w:rsid w:val="00296851"/>
    <w:rsid w:val="00297321"/>
    <w:rsid w:val="002A1AEC"/>
    <w:rsid w:val="002A2E0C"/>
    <w:rsid w:val="002A3C19"/>
    <w:rsid w:val="002A51A2"/>
    <w:rsid w:val="002A6C53"/>
    <w:rsid w:val="002A723E"/>
    <w:rsid w:val="002B0724"/>
    <w:rsid w:val="002B191C"/>
    <w:rsid w:val="002B1E3C"/>
    <w:rsid w:val="002B3007"/>
    <w:rsid w:val="002B367B"/>
    <w:rsid w:val="002B3EEB"/>
    <w:rsid w:val="002B3F06"/>
    <w:rsid w:val="002B3F52"/>
    <w:rsid w:val="002B4D96"/>
    <w:rsid w:val="002B5C2A"/>
    <w:rsid w:val="002B6CDC"/>
    <w:rsid w:val="002C1727"/>
    <w:rsid w:val="002C235E"/>
    <w:rsid w:val="002C2C95"/>
    <w:rsid w:val="002C56A5"/>
    <w:rsid w:val="002C7BE9"/>
    <w:rsid w:val="002D0AA3"/>
    <w:rsid w:val="002D218A"/>
    <w:rsid w:val="002D2649"/>
    <w:rsid w:val="002D394B"/>
    <w:rsid w:val="002D3E1B"/>
    <w:rsid w:val="002D5050"/>
    <w:rsid w:val="002D5777"/>
    <w:rsid w:val="002D58DD"/>
    <w:rsid w:val="002D59A9"/>
    <w:rsid w:val="002D5B29"/>
    <w:rsid w:val="002D5C40"/>
    <w:rsid w:val="002D6424"/>
    <w:rsid w:val="002D72EE"/>
    <w:rsid w:val="002E247B"/>
    <w:rsid w:val="002E4220"/>
    <w:rsid w:val="002E4F32"/>
    <w:rsid w:val="002E570B"/>
    <w:rsid w:val="002E6A2C"/>
    <w:rsid w:val="002E6DC8"/>
    <w:rsid w:val="002E7911"/>
    <w:rsid w:val="002E7C76"/>
    <w:rsid w:val="002F1184"/>
    <w:rsid w:val="002F1969"/>
    <w:rsid w:val="002F24DE"/>
    <w:rsid w:val="002F331B"/>
    <w:rsid w:val="002F35C4"/>
    <w:rsid w:val="002F3B2B"/>
    <w:rsid w:val="002F43FB"/>
    <w:rsid w:val="002F5047"/>
    <w:rsid w:val="002F76C3"/>
    <w:rsid w:val="002F7973"/>
    <w:rsid w:val="00300B3E"/>
    <w:rsid w:val="00301906"/>
    <w:rsid w:val="00301933"/>
    <w:rsid w:val="0030209B"/>
    <w:rsid w:val="00302158"/>
    <w:rsid w:val="003023ED"/>
    <w:rsid w:val="00303DFD"/>
    <w:rsid w:val="00304917"/>
    <w:rsid w:val="00304F82"/>
    <w:rsid w:val="00306106"/>
    <w:rsid w:val="0030694E"/>
    <w:rsid w:val="00306ED2"/>
    <w:rsid w:val="003074D9"/>
    <w:rsid w:val="00307A70"/>
    <w:rsid w:val="00311895"/>
    <w:rsid w:val="00311F50"/>
    <w:rsid w:val="003121C1"/>
    <w:rsid w:val="00313BDE"/>
    <w:rsid w:val="00313C9C"/>
    <w:rsid w:val="00313CCA"/>
    <w:rsid w:val="00314200"/>
    <w:rsid w:val="00314FA2"/>
    <w:rsid w:val="0031504F"/>
    <w:rsid w:val="0031778A"/>
    <w:rsid w:val="00317F8D"/>
    <w:rsid w:val="003201C8"/>
    <w:rsid w:val="0032091C"/>
    <w:rsid w:val="00320CE0"/>
    <w:rsid w:val="00325E10"/>
    <w:rsid w:val="00326C49"/>
    <w:rsid w:val="00331E37"/>
    <w:rsid w:val="00332118"/>
    <w:rsid w:val="00333E7B"/>
    <w:rsid w:val="00334622"/>
    <w:rsid w:val="00335DEE"/>
    <w:rsid w:val="00336288"/>
    <w:rsid w:val="00336B3E"/>
    <w:rsid w:val="003379AE"/>
    <w:rsid w:val="00340A6E"/>
    <w:rsid w:val="00341330"/>
    <w:rsid w:val="0034345E"/>
    <w:rsid w:val="0034388D"/>
    <w:rsid w:val="00346A0A"/>
    <w:rsid w:val="00346F7B"/>
    <w:rsid w:val="00347B91"/>
    <w:rsid w:val="00347D2D"/>
    <w:rsid w:val="003503FC"/>
    <w:rsid w:val="00350FB3"/>
    <w:rsid w:val="00353B9E"/>
    <w:rsid w:val="00353C25"/>
    <w:rsid w:val="00354B05"/>
    <w:rsid w:val="00355FD2"/>
    <w:rsid w:val="00356A00"/>
    <w:rsid w:val="00356D1F"/>
    <w:rsid w:val="0036037C"/>
    <w:rsid w:val="00361CC9"/>
    <w:rsid w:val="00363FBE"/>
    <w:rsid w:val="003657EC"/>
    <w:rsid w:val="00365D85"/>
    <w:rsid w:val="00367502"/>
    <w:rsid w:val="00370525"/>
    <w:rsid w:val="00371A1E"/>
    <w:rsid w:val="00371FFA"/>
    <w:rsid w:val="003741E7"/>
    <w:rsid w:val="0037637E"/>
    <w:rsid w:val="0037686A"/>
    <w:rsid w:val="0038077D"/>
    <w:rsid w:val="00381586"/>
    <w:rsid w:val="0038213A"/>
    <w:rsid w:val="00383C0F"/>
    <w:rsid w:val="00383E99"/>
    <w:rsid w:val="0038431A"/>
    <w:rsid w:val="00384674"/>
    <w:rsid w:val="00384E35"/>
    <w:rsid w:val="00387265"/>
    <w:rsid w:val="00390147"/>
    <w:rsid w:val="00391E42"/>
    <w:rsid w:val="003921A6"/>
    <w:rsid w:val="003921FC"/>
    <w:rsid w:val="003926FE"/>
    <w:rsid w:val="00392960"/>
    <w:rsid w:val="00393398"/>
    <w:rsid w:val="00393FA1"/>
    <w:rsid w:val="00393FE4"/>
    <w:rsid w:val="003959FF"/>
    <w:rsid w:val="00395EE2"/>
    <w:rsid w:val="003961FC"/>
    <w:rsid w:val="00397798"/>
    <w:rsid w:val="003A1113"/>
    <w:rsid w:val="003A19BA"/>
    <w:rsid w:val="003A2824"/>
    <w:rsid w:val="003A35AA"/>
    <w:rsid w:val="003A4FF8"/>
    <w:rsid w:val="003A6667"/>
    <w:rsid w:val="003A715D"/>
    <w:rsid w:val="003A756B"/>
    <w:rsid w:val="003B07F0"/>
    <w:rsid w:val="003B0B66"/>
    <w:rsid w:val="003B13A8"/>
    <w:rsid w:val="003B1759"/>
    <w:rsid w:val="003B266E"/>
    <w:rsid w:val="003B3CC6"/>
    <w:rsid w:val="003B4861"/>
    <w:rsid w:val="003B5CB7"/>
    <w:rsid w:val="003B7727"/>
    <w:rsid w:val="003B7AB6"/>
    <w:rsid w:val="003C170A"/>
    <w:rsid w:val="003C26C1"/>
    <w:rsid w:val="003C2AAC"/>
    <w:rsid w:val="003C4111"/>
    <w:rsid w:val="003C492C"/>
    <w:rsid w:val="003C52FA"/>
    <w:rsid w:val="003C565F"/>
    <w:rsid w:val="003C5906"/>
    <w:rsid w:val="003C5D9D"/>
    <w:rsid w:val="003C7183"/>
    <w:rsid w:val="003C79B1"/>
    <w:rsid w:val="003D0A22"/>
    <w:rsid w:val="003D1517"/>
    <w:rsid w:val="003D239C"/>
    <w:rsid w:val="003D30D3"/>
    <w:rsid w:val="003D42C0"/>
    <w:rsid w:val="003D4A36"/>
    <w:rsid w:val="003D7884"/>
    <w:rsid w:val="003D795A"/>
    <w:rsid w:val="003E0144"/>
    <w:rsid w:val="003E0BB4"/>
    <w:rsid w:val="003E1F0C"/>
    <w:rsid w:val="003E2B47"/>
    <w:rsid w:val="003E321B"/>
    <w:rsid w:val="003E37F0"/>
    <w:rsid w:val="003E66C0"/>
    <w:rsid w:val="003E6FF4"/>
    <w:rsid w:val="003E73EB"/>
    <w:rsid w:val="003F02F4"/>
    <w:rsid w:val="003F1401"/>
    <w:rsid w:val="003F14CB"/>
    <w:rsid w:val="003F1F2C"/>
    <w:rsid w:val="003F2AB5"/>
    <w:rsid w:val="003F2B84"/>
    <w:rsid w:val="003F2CC9"/>
    <w:rsid w:val="003F3265"/>
    <w:rsid w:val="003F50FC"/>
    <w:rsid w:val="003F61EE"/>
    <w:rsid w:val="003F795D"/>
    <w:rsid w:val="004005C1"/>
    <w:rsid w:val="00401DE7"/>
    <w:rsid w:val="0040288E"/>
    <w:rsid w:val="00402EF2"/>
    <w:rsid w:val="00402F2C"/>
    <w:rsid w:val="004039B7"/>
    <w:rsid w:val="004045A5"/>
    <w:rsid w:val="00404DE0"/>
    <w:rsid w:val="00406B26"/>
    <w:rsid w:val="00407A6B"/>
    <w:rsid w:val="00407EBB"/>
    <w:rsid w:val="004101AA"/>
    <w:rsid w:val="004110A1"/>
    <w:rsid w:val="0041205E"/>
    <w:rsid w:val="004125E6"/>
    <w:rsid w:val="00412D1C"/>
    <w:rsid w:val="00414C75"/>
    <w:rsid w:val="004151A1"/>
    <w:rsid w:val="00415480"/>
    <w:rsid w:val="004156A2"/>
    <w:rsid w:val="004157E7"/>
    <w:rsid w:val="004177CA"/>
    <w:rsid w:val="0042028A"/>
    <w:rsid w:val="004216BF"/>
    <w:rsid w:val="00421C39"/>
    <w:rsid w:val="00422BCE"/>
    <w:rsid w:val="00422E28"/>
    <w:rsid w:val="00423308"/>
    <w:rsid w:val="00426379"/>
    <w:rsid w:val="00426875"/>
    <w:rsid w:val="0042748F"/>
    <w:rsid w:val="0042758C"/>
    <w:rsid w:val="0043052F"/>
    <w:rsid w:val="004319CF"/>
    <w:rsid w:val="004347EF"/>
    <w:rsid w:val="00435678"/>
    <w:rsid w:val="00435737"/>
    <w:rsid w:val="00436723"/>
    <w:rsid w:val="004373CC"/>
    <w:rsid w:val="00437AFD"/>
    <w:rsid w:val="00440371"/>
    <w:rsid w:val="0044183A"/>
    <w:rsid w:val="00442511"/>
    <w:rsid w:val="00442C97"/>
    <w:rsid w:val="00442E70"/>
    <w:rsid w:val="00443656"/>
    <w:rsid w:val="00443BC6"/>
    <w:rsid w:val="00443D0F"/>
    <w:rsid w:val="00444503"/>
    <w:rsid w:val="00444D45"/>
    <w:rsid w:val="004458AD"/>
    <w:rsid w:val="00447D92"/>
    <w:rsid w:val="00450A71"/>
    <w:rsid w:val="00452BA9"/>
    <w:rsid w:val="00454228"/>
    <w:rsid w:val="00454B95"/>
    <w:rsid w:val="00454FBD"/>
    <w:rsid w:val="00455801"/>
    <w:rsid w:val="00455F43"/>
    <w:rsid w:val="00456601"/>
    <w:rsid w:val="004572C3"/>
    <w:rsid w:val="00457480"/>
    <w:rsid w:val="004608E2"/>
    <w:rsid w:val="00461080"/>
    <w:rsid w:val="004618DE"/>
    <w:rsid w:val="004629B7"/>
    <w:rsid w:val="00462FFB"/>
    <w:rsid w:val="004647A8"/>
    <w:rsid w:val="00464CB2"/>
    <w:rsid w:val="004653C4"/>
    <w:rsid w:val="0046572E"/>
    <w:rsid w:val="00465BFA"/>
    <w:rsid w:val="004660B8"/>
    <w:rsid w:val="004668F4"/>
    <w:rsid w:val="00466B18"/>
    <w:rsid w:val="0046746D"/>
    <w:rsid w:val="004732EE"/>
    <w:rsid w:val="00473506"/>
    <w:rsid w:val="00473A11"/>
    <w:rsid w:val="00473B8D"/>
    <w:rsid w:val="00473E6A"/>
    <w:rsid w:val="00474DA0"/>
    <w:rsid w:val="00476459"/>
    <w:rsid w:val="00477285"/>
    <w:rsid w:val="004806FB"/>
    <w:rsid w:val="004807E0"/>
    <w:rsid w:val="00480893"/>
    <w:rsid w:val="00481FB3"/>
    <w:rsid w:val="00482000"/>
    <w:rsid w:val="0048357F"/>
    <w:rsid w:val="00485781"/>
    <w:rsid w:val="00486D6A"/>
    <w:rsid w:val="00487016"/>
    <w:rsid w:val="004876C2"/>
    <w:rsid w:val="00492CD9"/>
    <w:rsid w:val="00495CBB"/>
    <w:rsid w:val="0049662B"/>
    <w:rsid w:val="004979B2"/>
    <w:rsid w:val="004A0F60"/>
    <w:rsid w:val="004A1BB7"/>
    <w:rsid w:val="004A34F2"/>
    <w:rsid w:val="004A3A71"/>
    <w:rsid w:val="004A408F"/>
    <w:rsid w:val="004A4531"/>
    <w:rsid w:val="004A46E1"/>
    <w:rsid w:val="004A4FA3"/>
    <w:rsid w:val="004A5025"/>
    <w:rsid w:val="004A567E"/>
    <w:rsid w:val="004A5A15"/>
    <w:rsid w:val="004A5C5A"/>
    <w:rsid w:val="004A5D05"/>
    <w:rsid w:val="004A651F"/>
    <w:rsid w:val="004A7CB1"/>
    <w:rsid w:val="004B01DF"/>
    <w:rsid w:val="004B2708"/>
    <w:rsid w:val="004B438C"/>
    <w:rsid w:val="004B506C"/>
    <w:rsid w:val="004B588B"/>
    <w:rsid w:val="004B599F"/>
    <w:rsid w:val="004B5A75"/>
    <w:rsid w:val="004B7AAF"/>
    <w:rsid w:val="004C02B8"/>
    <w:rsid w:val="004C10FC"/>
    <w:rsid w:val="004C1BBE"/>
    <w:rsid w:val="004C22DF"/>
    <w:rsid w:val="004C36A0"/>
    <w:rsid w:val="004C4122"/>
    <w:rsid w:val="004C509E"/>
    <w:rsid w:val="004C54E3"/>
    <w:rsid w:val="004C5643"/>
    <w:rsid w:val="004C5DB0"/>
    <w:rsid w:val="004C75C8"/>
    <w:rsid w:val="004D1BAF"/>
    <w:rsid w:val="004D1FD0"/>
    <w:rsid w:val="004D22B0"/>
    <w:rsid w:val="004D29D7"/>
    <w:rsid w:val="004D3E12"/>
    <w:rsid w:val="004D57F0"/>
    <w:rsid w:val="004D58FD"/>
    <w:rsid w:val="004D6915"/>
    <w:rsid w:val="004D6BA8"/>
    <w:rsid w:val="004D7350"/>
    <w:rsid w:val="004D74EF"/>
    <w:rsid w:val="004E0875"/>
    <w:rsid w:val="004E0F4F"/>
    <w:rsid w:val="004E135F"/>
    <w:rsid w:val="004E398B"/>
    <w:rsid w:val="004E3D08"/>
    <w:rsid w:val="004E3EF7"/>
    <w:rsid w:val="004E3F98"/>
    <w:rsid w:val="004E401F"/>
    <w:rsid w:val="004E44C0"/>
    <w:rsid w:val="004E5DD3"/>
    <w:rsid w:val="004E7DEF"/>
    <w:rsid w:val="004F141E"/>
    <w:rsid w:val="004F1CF7"/>
    <w:rsid w:val="004F414A"/>
    <w:rsid w:val="004F537D"/>
    <w:rsid w:val="004F605E"/>
    <w:rsid w:val="004F6B78"/>
    <w:rsid w:val="004F7A6B"/>
    <w:rsid w:val="0050006D"/>
    <w:rsid w:val="00500813"/>
    <w:rsid w:val="00501A02"/>
    <w:rsid w:val="0050250B"/>
    <w:rsid w:val="005044C0"/>
    <w:rsid w:val="00504738"/>
    <w:rsid w:val="00504F9D"/>
    <w:rsid w:val="005054BC"/>
    <w:rsid w:val="00506456"/>
    <w:rsid w:val="005073A2"/>
    <w:rsid w:val="00510018"/>
    <w:rsid w:val="0051273A"/>
    <w:rsid w:val="00514166"/>
    <w:rsid w:val="0051478C"/>
    <w:rsid w:val="00514817"/>
    <w:rsid w:val="0051514B"/>
    <w:rsid w:val="0051578E"/>
    <w:rsid w:val="0051578F"/>
    <w:rsid w:val="005160C7"/>
    <w:rsid w:val="00516406"/>
    <w:rsid w:val="00516930"/>
    <w:rsid w:val="005172D5"/>
    <w:rsid w:val="00517506"/>
    <w:rsid w:val="00520862"/>
    <w:rsid w:val="00520FF0"/>
    <w:rsid w:val="005215A5"/>
    <w:rsid w:val="00521905"/>
    <w:rsid w:val="00522289"/>
    <w:rsid w:val="00523679"/>
    <w:rsid w:val="00524828"/>
    <w:rsid w:val="00524F89"/>
    <w:rsid w:val="0053224B"/>
    <w:rsid w:val="0053293A"/>
    <w:rsid w:val="00532D17"/>
    <w:rsid w:val="0053558B"/>
    <w:rsid w:val="00535812"/>
    <w:rsid w:val="00535835"/>
    <w:rsid w:val="00536044"/>
    <w:rsid w:val="005372C8"/>
    <w:rsid w:val="0053754D"/>
    <w:rsid w:val="0054013B"/>
    <w:rsid w:val="005403A4"/>
    <w:rsid w:val="0054060F"/>
    <w:rsid w:val="005410D6"/>
    <w:rsid w:val="00541AA6"/>
    <w:rsid w:val="005426CC"/>
    <w:rsid w:val="00543342"/>
    <w:rsid w:val="0054515F"/>
    <w:rsid w:val="005457D4"/>
    <w:rsid w:val="00550132"/>
    <w:rsid w:val="00551E3D"/>
    <w:rsid w:val="0055342D"/>
    <w:rsid w:val="00553BB6"/>
    <w:rsid w:val="005565DF"/>
    <w:rsid w:val="00556D4F"/>
    <w:rsid w:val="00557988"/>
    <w:rsid w:val="00557B8F"/>
    <w:rsid w:val="00560093"/>
    <w:rsid w:val="0056027A"/>
    <w:rsid w:val="005616AB"/>
    <w:rsid w:val="00561EC0"/>
    <w:rsid w:val="00563948"/>
    <w:rsid w:val="00564469"/>
    <w:rsid w:val="005647F6"/>
    <w:rsid w:val="00564F09"/>
    <w:rsid w:val="00564F43"/>
    <w:rsid w:val="00566651"/>
    <w:rsid w:val="00566FAC"/>
    <w:rsid w:val="0056771A"/>
    <w:rsid w:val="00567BF7"/>
    <w:rsid w:val="005708B8"/>
    <w:rsid w:val="00574524"/>
    <w:rsid w:val="00574815"/>
    <w:rsid w:val="005748AB"/>
    <w:rsid w:val="005753D5"/>
    <w:rsid w:val="00575A16"/>
    <w:rsid w:val="005761A6"/>
    <w:rsid w:val="00576C1F"/>
    <w:rsid w:val="00580DAE"/>
    <w:rsid w:val="0058123B"/>
    <w:rsid w:val="005830BE"/>
    <w:rsid w:val="005847E0"/>
    <w:rsid w:val="005857C0"/>
    <w:rsid w:val="00585E0B"/>
    <w:rsid w:val="005866F0"/>
    <w:rsid w:val="005921FF"/>
    <w:rsid w:val="005922C5"/>
    <w:rsid w:val="005923F7"/>
    <w:rsid w:val="005925B4"/>
    <w:rsid w:val="00593A5A"/>
    <w:rsid w:val="00595A16"/>
    <w:rsid w:val="0059611A"/>
    <w:rsid w:val="00596ECD"/>
    <w:rsid w:val="00597A21"/>
    <w:rsid w:val="005A19B5"/>
    <w:rsid w:val="005A25F8"/>
    <w:rsid w:val="005A3EA6"/>
    <w:rsid w:val="005A48C2"/>
    <w:rsid w:val="005A4C07"/>
    <w:rsid w:val="005A70E6"/>
    <w:rsid w:val="005A71BE"/>
    <w:rsid w:val="005A744E"/>
    <w:rsid w:val="005B045C"/>
    <w:rsid w:val="005B175B"/>
    <w:rsid w:val="005B4985"/>
    <w:rsid w:val="005B51AE"/>
    <w:rsid w:val="005B5A87"/>
    <w:rsid w:val="005B5ADC"/>
    <w:rsid w:val="005B5BF7"/>
    <w:rsid w:val="005C0F0C"/>
    <w:rsid w:val="005C18CE"/>
    <w:rsid w:val="005C1C81"/>
    <w:rsid w:val="005C221E"/>
    <w:rsid w:val="005C2D16"/>
    <w:rsid w:val="005C5411"/>
    <w:rsid w:val="005C5B0F"/>
    <w:rsid w:val="005C6E43"/>
    <w:rsid w:val="005C727A"/>
    <w:rsid w:val="005D0797"/>
    <w:rsid w:val="005D117D"/>
    <w:rsid w:val="005D13B8"/>
    <w:rsid w:val="005D147B"/>
    <w:rsid w:val="005D236A"/>
    <w:rsid w:val="005D4138"/>
    <w:rsid w:val="005D59A0"/>
    <w:rsid w:val="005D5AC6"/>
    <w:rsid w:val="005D648B"/>
    <w:rsid w:val="005E0430"/>
    <w:rsid w:val="005E044E"/>
    <w:rsid w:val="005E0E83"/>
    <w:rsid w:val="005E17F5"/>
    <w:rsid w:val="005E27FC"/>
    <w:rsid w:val="005E29FB"/>
    <w:rsid w:val="005E2CEB"/>
    <w:rsid w:val="005E3495"/>
    <w:rsid w:val="005E3DB9"/>
    <w:rsid w:val="005E3DD7"/>
    <w:rsid w:val="005E4CEE"/>
    <w:rsid w:val="005E53DD"/>
    <w:rsid w:val="005E714C"/>
    <w:rsid w:val="005E7392"/>
    <w:rsid w:val="005E787F"/>
    <w:rsid w:val="005E7FD0"/>
    <w:rsid w:val="005F0D38"/>
    <w:rsid w:val="005F2012"/>
    <w:rsid w:val="005F4063"/>
    <w:rsid w:val="005F495F"/>
    <w:rsid w:val="005F4DC7"/>
    <w:rsid w:val="005F4FD0"/>
    <w:rsid w:val="005F5291"/>
    <w:rsid w:val="005F55DC"/>
    <w:rsid w:val="005F5DA9"/>
    <w:rsid w:val="005F6B0E"/>
    <w:rsid w:val="005F771D"/>
    <w:rsid w:val="005F7989"/>
    <w:rsid w:val="00600396"/>
    <w:rsid w:val="00600B1A"/>
    <w:rsid w:val="006011BE"/>
    <w:rsid w:val="006029F4"/>
    <w:rsid w:val="00602BDB"/>
    <w:rsid w:val="006033CC"/>
    <w:rsid w:val="0060758F"/>
    <w:rsid w:val="00607FD3"/>
    <w:rsid w:val="00610D5B"/>
    <w:rsid w:val="006111E5"/>
    <w:rsid w:val="006119F5"/>
    <w:rsid w:val="00611B53"/>
    <w:rsid w:val="00612594"/>
    <w:rsid w:val="00614FAB"/>
    <w:rsid w:val="0061511E"/>
    <w:rsid w:val="00615BBA"/>
    <w:rsid w:val="00617918"/>
    <w:rsid w:val="00617F16"/>
    <w:rsid w:val="00620C3B"/>
    <w:rsid w:val="006228D7"/>
    <w:rsid w:val="00622C5C"/>
    <w:rsid w:val="006245EB"/>
    <w:rsid w:val="0062460D"/>
    <w:rsid w:val="006246ED"/>
    <w:rsid w:val="00624E68"/>
    <w:rsid w:val="00624FFC"/>
    <w:rsid w:val="0062538A"/>
    <w:rsid w:val="00625CF8"/>
    <w:rsid w:val="00625D28"/>
    <w:rsid w:val="006260C7"/>
    <w:rsid w:val="0062688A"/>
    <w:rsid w:val="00626A1E"/>
    <w:rsid w:val="006270CE"/>
    <w:rsid w:val="006272E7"/>
    <w:rsid w:val="006275C5"/>
    <w:rsid w:val="0063016E"/>
    <w:rsid w:val="00630C06"/>
    <w:rsid w:val="00631E6A"/>
    <w:rsid w:val="006321E5"/>
    <w:rsid w:val="00632FF8"/>
    <w:rsid w:val="006330D9"/>
    <w:rsid w:val="006334E4"/>
    <w:rsid w:val="00633900"/>
    <w:rsid w:val="00633F96"/>
    <w:rsid w:val="00634E12"/>
    <w:rsid w:val="00635962"/>
    <w:rsid w:val="00642D09"/>
    <w:rsid w:val="006438A1"/>
    <w:rsid w:val="00647F8D"/>
    <w:rsid w:val="006504DF"/>
    <w:rsid w:val="00650CA3"/>
    <w:rsid w:val="00653CE7"/>
    <w:rsid w:val="006548D7"/>
    <w:rsid w:val="0065571E"/>
    <w:rsid w:val="00655F11"/>
    <w:rsid w:val="00660F16"/>
    <w:rsid w:val="00662CEC"/>
    <w:rsid w:val="00662FC0"/>
    <w:rsid w:val="0066383B"/>
    <w:rsid w:val="00663E8A"/>
    <w:rsid w:val="00665239"/>
    <w:rsid w:val="00665E8A"/>
    <w:rsid w:val="00666487"/>
    <w:rsid w:val="00667110"/>
    <w:rsid w:val="00667760"/>
    <w:rsid w:val="00670314"/>
    <w:rsid w:val="006709F5"/>
    <w:rsid w:val="006710EB"/>
    <w:rsid w:val="00671204"/>
    <w:rsid w:val="00671365"/>
    <w:rsid w:val="00671B6D"/>
    <w:rsid w:val="00671FAA"/>
    <w:rsid w:val="00672E04"/>
    <w:rsid w:val="00674032"/>
    <w:rsid w:val="0068011A"/>
    <w:rsid w:val="00682425"/>
    <w:rsid w:val="00682A94"/>
    <w:rsid w:val="00682E3A"/>
    <w:rsid w:val="006851DE"/>
    <w:rsid w:val="0068564F"/>
    <w:rsid w:val="0068649B"/>
    <w:rsid w:val="006902E7"/>
    <w:rsid w:val="006906CE"/>
    <w:rsid w:val="0069091F"/>
    <w:rsid w:val="00691D8A"/>
    <w:rsid w:val="00692BED"/>
    <w:rsid w:val="006939DA"/>
    <w:rsid w:val="00694448"/>
    <w:rsid w:val="00694B99"/>
    <w:rsid w:val="006A3220"/>
    <w:rsid w:val="006A32AB"/>
    <w:rsid w:val="006A3C24"/>
    <w:rsid w:val="006A4003"/>
    <w:rsid w:val="006A59ED"/>
    <w:rsid w:val="006A5A89"/>
    <w:rsid w:val="006A6748"/>
    <w:rsid w:val="006A6CA7"/>
    <w:rsid w:val="006B0B12"/>
    <w:rsid w:val="006B0F11"/>
    <w:rsid w:val="006B0F85"/>
    <w:rsid w:val="006B1881"/>
    <w:rsid w:val="006B1D6A"/>
    <w:rsid w:val="006B2943"/>
    <w:rsid w:val="006B39D1"/>
    <w:rsid w:val="006B3A41"/>
    <w:rsid w:val="006B3E8A"/>
    <w:rsid w:val="006B5022"/>
    <w:rsid w:val="006B53AF"/>
    <w:rsid w:val="006B5714"/>
    <w:rsid w:val="006B5FEE"/>
    <w:rsid w:val="006B62FF"/>
    <w:rsid w:val="006B7BC6"/>
    <w:rsid w:val="006C0095"/>
    <w:rsid w:val="006C0484"/>
    <w:rsid w:val="006C1762"/>
    <w:rsid w:val="006C1CA6"/>
    <w:rsid w:val="006C2E52"/>
    <w:rsid w:val="006C4954"/>
    <w:rsid w:val="006C5F71"/>
    <w:rsid w:val="006C6370"/>
    <w:rsid w:val="006C6C51"/>
    <w:rsid w:val="006C73DD"/>
    <w:rsid w:val="006D08E3"/>
    <w:rsid w:val="006D1478"/>
    <w:rsid w:val="006D18B8"/>
    <w:rsid w:val="006D1A86"/>
    <w:rsid w:val="006D1FD1"/>
    <w:rsid w:val="006D3197"/>
    <w:rsid w:val="006D3A8B"/>
    <w:rsid w:val="006D52FB"/>
    <w:rsid w:val="006D5C44"/>
    <w:rsid w:val="006E194C"/>
    <w:rsid w:val="006E405D"/>
    <w:rsid w:val="006E617E"/>
    <w:rsid w:val="006F0334"/>
    <w:rsid w:val="006F0FFB"/>
    <w:rsid w:val="006F1AD5"/>
    <w:rsid w:val="006F2179"/>
    <w:rsid w:val="006F312E"/>
    <w:rsid w:val="006F31DC"/>
    <w:rsid w:val="006F37B9"/>
    <w:rsid w:val="006F39B7"/>
    <w:rsid w:val="006F600E"/>
    <w:rsid w:val="006F7D18"/>
    <w:rsid w:val="006F7D7B"/>
    <w:rsid w:val="0070005B"/>
    <w:rsid w:val="00700A46"/>
    <w:rsid w:val="00700E79"/>
    <w:rsid w:val="00705DCD"/>
    <w:rsid w:val="00706ED1"/>
    <w:rsid w:val="00707529"/>
    <w:rsid w:val="0070768E"/>
    <w:rsid w:val="00707C05"/>
    <w:rsid w:val="00710157"/>
    <w:rsid w:val="00711567"/>
    <w:rsid w:val="0071280E"/>
    <w:rsid w:val="0071453D"/>
    <w:rsid w:val="00715CAB"/>
    <w:rsid w:val="00716561"/>
    <w:rsid w:val="00716BB8"/>
    <w:rsid w:val="0071700B"/>
    <w:rsid w:val="00717BBE"/>
    <w:rsid w:val="00720167"/>
    <w:rsid w:val="007204CF"/>
    <w:rsid w:val="0072067A"/>
    <w:rsid w:val="007212C5"/>
    <w:rsid w:val="0072284C"/>
    <w:rsid w:val="007246F5"/>
    <w:rsid w:val="00724BB9"/>
    <w:rsid w:val="00727A13"/>
    <w:rsid w:val="0073091D"/>
    <w:rsid w:val="00731BA8"/>
    <w:rsid w:val="00731F5C"/>
    <w:rsid w:val="007329E5"/>
    <w:rsid w:val="00733527"/>
    <w:rsid w:val="00733F54"/>
    <w:rsid w:val="0073477C"/>
    <w:rsid w:val="00735802"/>
    <w:rsid w:val="00736BDE"/>
    <w:rsid w:val="007376E1"/>
    <w:rsid w:val="00740B14"/>
    <w:rsid w:val="00741007"/>
    <w:rsid w:val="00741019"/>
    <w:rsid w:val="00743796"/>
    <w:rsid w:val="00743A5F"/>
    <w:rsid w:val="00744AD1"/>
    <w:rsid w:val="00745360"/>
    <w:rsid w:val="00746446"/>
    <w:rsid w:val="00747262"/>
    <w:rsid w:val="00747C77"/>
    <w:rsid w:val="00750011"/>
    <w:rsid w:val="00751015"/>
    <w:rsid w:val="00751555"/>
    <w:rsid w:val="00752FEF"/>
    <w:rsid w:val="00753446"/>
    <w:rsid w:val="00754B76"/>
    <w:rsid w:val="0075689A"/>
    <w:rsid w:val="00756CB9"/>
    <w:rsid w:val="00756FDD"/>
    <w:rsid w:val="007602B4"/>
    <w:rsid w:val="00760855"/>
    <w:rsid w:val="00760A4C"/>
    <w:rsid w:val="00760BA9"/>
    <w:rsid w:val="00760FDB"/>
    <w:rsid w:val="007610D6"/>
    <w:rsid w:val="00766103"/>
    <w:rsid w:val="007663E4"/>
    <w:rsid w:val="00767115"/>
    <w:rsid w:val="00770052"/>
    <w:rsid w:val="00770497"/>
    <w:rsid w:val="00770D19"/>
    <w:rsid w:val="007713EA"/>
    <w:rsid w:val="00772E93"/>
    <w:rsid w:val="0077370E"/>
    <w:rsid w:val="00773DFF"/>
    <w:rsid w:val="0077783D"/>
    <w:rsid w:val="007819B7"/>
    <w:rsid w:val="00781F6E"/>
    <w:rsid w:val="00782D4C"/>
    <w:rsid w:val="00783878"/>
    <w:rsid w:val="00783BBB"/>
    <w:rsid w:val="0078468B"/>
    <w:rsid w:val="007847B4"/>
    <w:rsid w:val="00784EF0"/>
    <w:rsid w:val="0078538B"/>
    <w:rsid w:val="00785C71"/>
    <w:rsid w:val="00786A87"/>
    <w:rsid w:val="007915D9"/>
    <w:rsid w:val="007916CE"/>
    <w:rsid w:val="007926E6"/>
    <w:rsid w:val="0079301F"/>
    <w:rsid w:val="0079304A"/>
    <w:rsid w:val="00793BF9"/>
    <w:rsid w:val="00795210"/>
    <w:rsid w:val="0079594C"/>
    <w:rsid w:val="007A06AD"/>
    <w:rsid w:val="007A07D7"/>
    <w:rsid w:val="007A26C3"/>
    <w:rsid w:val="007A2A40"/>
    <w:rsid w:val="007A3D8C"/>
    <w:rsid w:val="007A4370"/>
    <w:rsid w:val="007A4D12"/>
    <w:rsid w:val="007A5567"/>
    <w:rsid w:val="007A6812"/>
    <w:rsid w:val="007A6AFE"/>
    <w:rsid w:val="007A6BC3"/>
    <w:rsid w:val="007A7990"/>
    <w:rsid w:val="007B0390"/>
    <w:rsid w:val="007B0830"/>
    <w:rsid w:val="007B211F"/>
    <w:rsid w:val="007B22E1"/>
    <w:rsid w:val="007B368B"/>
    <w:rsid w:val="007B3AA3"/>
    <w:rsid w:val="007C0809"/>
    <w:rsid w:val="007C207C"/>
    <w:rsid w:val="007C313E"/>
    <w:rsid w:val="007C41ED"/>
    <w:rsid w:val="007C74B8"/>
    <w:rsid w:val="007C7711"/>
    <w:rsid w:val="007D0259"/>
    <w:rsid w:val="007D166A"/>
    <w:rsid w:val="007D203E"/>
    <w:rsid w:val="007D3B07"/>
    <w:rsid w:val="007D3F72"/>
    <w:rsid w:val="007D5020"/>
    <w:rsid w:val="007D50E3"/>
    <w:rsid w:val="007D6734"/>
    <w:rsid w:val="007D7B8B"/>
    <w:rsid w:val="007E1144"/>
    <w:rsid w:val="007E130C"/>
    <w:rsid w:val="007E181D"/>
    <w:rsid w:val="007E2D1E"/>
    <w:rsid w:val="007E2EC4"/>
    <w:rsid w:val="007E31A1"/>
    <w:rsid w:val="007E7836"/>
    <w:rsid w:val="007F00EC"/>
    <w:rsid w:val="007F0244"/>
    <w:rsid w:val="007F0F84"/>
    <w:rsid w:val="007F0FCC"/>
    <w:rsid w:val="007F1EC2"/>
    <w:rsid w:val="007F34DD"/>
    <w:rsid w:val="007F3C65"/>
    <w:rsid w:val="007F3C9E"/>
    <w:rsid w:val="007F4016"/>
    <w:rsid w:val="007F5FE1"/>
    <w:rsid w:val="00800387"/>
    <w:rsid w:val="0080160B"/>
    <w:rsid w:val="00802160"/>
    <w:rsid w:val="00802B93"/>
    <w:rsid w:val="00802D21"/>
    <w:rsid w:val="00803530"/>
    <w:rsid w:val="00803725"/>
    <w:rsid w:val="008044D3"/>
    <w:rsid w:val="00804EC7"/>
    <w:rsid w:val="008053BD"/>
    <w:rsid w:val="00805C4F"/>
    <w:rsid w:val="00807A73"/>
    <w:rsid w:val="00810703"/>
    <w:rsid w:val="0081225E"/>
    <w:rsid w:val="008146DE"/>
    <w:rsid w:val="00814A91"/>
    <w:rsid w:val="008161BF"/>
    <w:rsid w:val="00820CA9"/>
    <w:rsid w:val="0082188B"/>
    <w:rsid w:val="008218F0"/>
    <w:rsid w:val="00821AF0"/>
    <w:rsid w:val="00823189"/>
    <w:rsid w:val="00824159"/>
    <w:rsid w:val="008249F3"/>
    <w:rsid w:val="00824D34"/>
    <w:rsid w:val="00825B78"/>
    <w:rsid w:val="008260C0"/>
    <w:rsid w:val="008263FF"/>
    <w:rsid w:val="0082656F"/>
    <w:rsid w:val="00830601"/>
    <w:rsid w:val="00830705"/>
    <w:rsid w:val="0083279F"/>
    <w:rsid w:val="00832C49"/>
    <w:rsid w:val="0083315F"/>
    <w:rsid w:val="008334AB"/>
    <w:rsid w:val="00833DAD"/>
    <w:rsid w:val="00834FE0"/>
    <w:rsid w:val="00835460"/>
    <w:rsid w:val="00835CF4"/>
    <w:rsid w:val="00836C22"/>
    <w:rsid w:val="00837B84"/>
    <w:rsid w:val="00837C67"/>
    <w:rsid w:val="0084023B"/>
    <w:rsid w:val="00840346"/>
    <w:rsid w:val="00840F52"/>
    <w:rsid w:val="008412E5"/>
    <w:rsid w:val="0084141E"/>
    <w:rsid w:val="008424C2"/>
    <w:rsid w:val="008441AE"/>
    <w:rsid w:val="00844466"/>
    <w:rsid w:val="00845A99"/>
    <w:rsid w:val="00845EEF"/>
    <w:rsid w:val="008461F3"/>
    <w:rsid w:val="0084722F"/>
    <w:rsid w:val="00850413"/>
    <w:rsid w:val="00850DEF"/>
    <w:rsid w:val="00851F4C"/>
    <w:rsid w:val="008525F6"/>
    <w:rsid w:val="00852996"/>
    <w:rsid w:val="00854DED"/>
    <w:rsid w:val="0086177C"/>
    <w:rsid w:val="0086346E"/>
    <w:rsid w:val="00863624"/>
    <w:rsid w:val="00863CD4"/>
    <w:rsid w:val="008640C6"/>
    <w:rsid w:val="0086522E"/>
    <w:rsid w:val="00865924"/>
    <w:rsid w:val="00866A07"/>
    <w:rsid w:val="00866CDE"/>
    <w:rsid w:val="0087032E"/>
    <w:rsid w:val="00870776"/>
    <w:rsid w:val="00870C62"/>
    <w:rsid w:val="008710EC"/>
    <w:rsid w:val="008716F5"/>
    <w:rsid w:val="00872024"/>
    <w:rsid w:val="00872C39"/>
    <w:rsid w:val="0087326D"/>
    <w:rsid w:val="00873B60"/>
    <w:rsid w:val="008761EC"/>
    <w:rsid w:val="0087692D"/>
    <w:rsid w:val="00876C28"/>
    <w:rsid w:val="00881D7F"/>
    <w:rsid w:val="00882E4F"/>
    <w:rsid w:val="008849C3"/>
    <w:rsid w:val="00886C5C"/>
    <w:rsid w:val="00887015"/>
    <w:rsid w:val="008872FB"/>
    <w:rsid w:val="00887DB8"/>
    <w:rsid w:val="00890913"/>
    <w:rsid w:val="00890F80"/>
    <w:rsid w:val="00891181"/>
    <w:rsid w:val="0089128C"/>
    <w:rsid w:val="0089313D"/>
    <w:rsid w:val="00893F48"/>
    <w:rsid w:val="008945CC"/>
    <w:rsid w:val="00894BB0"/>
    <w:rsid w:val="00894D2B"/>
    <w:rsid w:val="00895153"/>
    <w:rsid w:val="008953B1"/>
    <w:rsid w:val="008954F6"/>
    <w:rsid w:val="008962A1"/>
    <w:rsid w:val="00896B8C"/>
    <w:rsid w:val="00897307"/>
    <w:rsid w:val="00897771"/>
    <w:rsid w:val="008979B5"/>
    <w:rsid w:val="00897D02"/>
    <w:rsid w:val="008A01F0"/>
    <w:rsid w:val="008A1221"/>
    <w:rsid w:val="008A1663"/>
    <w:rsid w:val="008A5232"/>
    <w:rsid w:val="008A73FF"/>
    <w:rsid w:val="008A7CA5"/>
    <w:rsid w:val="008B022F"/>
    <w:rsid w:val="008B05DB"/>
    <w:rsid w:val="008B1479"/>
    <w:rsid w:val="008B47ED"/>
    <w:rsid w:val="008B4C4D"/>
    <w:rsid w:val="008B5E6C"/>
    <w:rsid w:val="008B6CAF"/>
    <w:rsid w:val="008B6E98"/>
    <w:rsid w:val="008B78DA"/>
    <w:rsid w:val="008B7ADA"/>
    <w:rsid w:val="008B7C04"/>
    <w:rsid w:val="008C2FCC"/>
    <w:rsid w:val="008C3B12"/>
    <w:rsid w:val="008C6BBB"/>
    <w:rsid w:val="008C7F80"/>
    <w:rsid w:val="008D22BA"/>
    <w:rsid w:val="008D3782"/>
    <w:rsid w:val="008D4688"/>
    <w:rsid w:val="008D4C71"/>
    <w:rsid w:val="008D5A76"/>
    <w:rsid w:val="008D5E0F"/>
    <w:rsid w:val="008E3159"/>
    <w:rsid w:val="008E7D94"/>
    <w:rsid w:val="008F0523"/>
    <w:rsid w:val="008F15E0"/>
    <w:rsid w:val="008F1BE1"/>
    <w:rsid w:val="008F2B19"/>
    <w:rsid w:val="008F3CFE"/>
    <w:rsid w:val="008F4FA2"/>
    <w:rsid w:val="008F5E5A"/>
    <w:rsid w:val="008F6106"/>
    <w:rsid w:val="008F67FA"/>
    <w:rsid w:val="008F6BCC"/>
    <w:rsid w:val="008F6DD4"/>
    <w:rsid w:val="008F7007"/>
    <w:rsid w:val="00900A20"/>
    <w:rsid w:val="00901CA0"/>
    <w:rsid w:val="00902489"/>
    <w:rsid w:val="009052A8"/>
    <w:rsid w:val="0091145C"/>
    <w:rsid w:val="0091264A"/>
    <w:rsid w:val="00915ACE"/>
    <w:rsid w:val="009172B6"/>
    <w:rsid w:val="0091747B"/>
    <w:rsid w:val="00917D3E"/>
    <w:rsid w:val="009201D9"/>
    <w:rsid w:val="00920CB0"/>
    <w:rsid w:val="009217D6"/>
    <w:rsid w:val="009222B3"/>
    <w:rsid w:val="00924A42"/>
    <w:rsid w:val="00924DF9"/>
    <w:rsid w:val="00924FB5"/>
    <w:rsid w:val="00926D7D"/>
    <w:rsid w:val="00927A8F"/>
    <w:rsid w:val="009301B6"/>
    <w:rsid w:val="00930717"/>
    <w:rsid w:val="00930AB2"/>
    <w:rsid w:val="0093121C"/>
    <w:rsid w:val="0093236A"/>
    <w:rsid w:val="009346D6"/>
    <w:rsid w:val="00934C40"/>
    <w:rsid w:val="00935072"/>
    <w:rsid w:val="009357AB"/>
    <w:rsid w:val="00937568"/>
    <w:rsid w:val="00937CAE"/>
    <w:rsid w:val="00937F00"/>
    <w:rsid w:val="00940996"/>
    <w:rsid w:val="0094168E"/>
    <w:rsid w:val="00941810"/>
    <w:rsid w:val="00941DD1"/>
    <w:rsid w:val="00943A2D"/>
    <w:rsid w:val="0094424F"/>
    <w:rsid w:val="00945986"/>
    <w:rsid w:val="0094710C"/>
    <w:rsid w:val="00947355"/>
    <w:rsid w:val="0094756A"/>
    <w:rsid w:val="00947655"/>
    <w:rsid w:val="00947B18"/>
    <w:rsid w:val="009503AB"/>
    <w:rsid w:val="009508C2"/>
    <w:rsid w:val="00950A0A"/>
    <w:rsid w:val="00950BB4"/>
    <w:rsid w:val="00951127"/>
    <w:rsid w:val="0095197B"/>
    <w:rsid w:val="0095202A"/>
    <w:rsid w:val="009526B5"/>
    <w:rsid w:val="00954315"/>
    <w:rsid w:val="00956B1D"/>
    <w:rsid w:val="00956F70"/>
    <w:rsid w:val="009577C5"/>
    <w:rsid w:val="00957E47"/>
    <w:rsid w:val="009619D5"/>
    <w:rsid w:val="00961BA4"/>
    <w:rsid w:val="00962469"/>
    <w:rsid w:val="009638A3"/>
    <w:rsid w:val="00963FC3"/>
    <w:rsid w:val="00964AC5"/>
    <w:rsid w:val="00964BC6"/>
    <w:rsid w:val="0096640A"/>
    <w:rsid w:val="0096642A"/>
    <w:rsid w:val="00967506"/>
    <w:rsid w:val="009723AD"/>
    <w:rsid w:val="009728C0"/>
    <w:rsid w:val="00972953"/>
    <w:rsid w:val="00972D86"/>
    <w:rsid w:val="00973869"/>
    <w:rsid w:val="0097654D"/>
    <w:rsid w:val="00976BF8"/>
    <w:rsid w:val="009804E1"/>
    <w:rsid w:val="00980F8A"/>
    <w:rsid w:val="00981C2F"/>
    <w:rsid w:val="00982C15"/>
    <w:rsid w:val="00982CA1"/>
    <w:rsid w:val="00983069"/>
    <w:rsid w:val="009844E4"/>
    <w:rsid w:val="00985121"/>
    <w:rsid w:val="00985730"/>
    <w:rsid w:val="00986424"/>
    <w:rsid w:val="00986885"/>
    <w:rsid w:val="00986D7D"/>
    <w:rsid w:val="009906F6"/>
    <w:rsid w:val="00990BAD"/>
    <w:rsid w:val="00991C34"/>
    <w:rsid w:val="00992790"/>
    <w:rsid w:val="00992E95"/>
    <w:rsid w:val="009939E4"/>
    <w:rsid w:val="009941A6"/>
    <w:rsid w:val="009946DE"/>
    <w:rsid w:val="00996546"/>
    <w:rsid w:val="009970B4"/>
    <w:rsid w:val="009978AB"/>
    <w:rsid w:val="00997D51"/>
    <w:rsid w:val="00997F92"/>
    <w:rsid w:val="009A3FE5"/>
    <w:rsid w:val="009A482D"/>
    <w:rsid w:val="009A5FE1"/>
    <w:rsid w:val="009A61D7"/>
    <w:rsid w:val="009B1404"/>
    <w:rsid w:val="009B160B"/>
    <w:rsid w:val="009B31E4"/>
    <w:rsid w:val="009B321F"/>
    <w:rsid w:val="009B3846"/>
    <w:rsid w:val="009B481B"/>
    <w:rsid w:val="009B4935"/>
    <w:rsid w:val="009B6B4C"/>
    <w:rsid w:val="009B6E27"/>
    <w:rsid w:val="009B7DC8"/>
    <w:rsid w:val="009C0222"/>
    <w:rsid w:val="009C05E3"/>
    <w:rsid w:val="009C21B3"/>
    <w:rsid w:val="009C3626"/>
    <w:rsid w:val="009C6061"/>
    <w:rsid w:val="009C6091"/>
    <w:rsid w:val="009C64DB"/>
    <w:rsid w:val="009D043E"/>
    <w:rsid w:val="009D20DE"/>
    <w:rsid w:val="009D2335"/>
    <w:rsid w:val="009D2A7E"/>
    <w:rsid w:val="009D370B"/>
    <w:rsid w:val="009D3AA3"/>
    <w:rsid w:val="009D411E"/>
    <w:rsid w:val="009D4132"/>
    <w:rsid w:val="009D6965"/>
    <w:rsid w:val="009D6B72"/>
    <w:rsid w:val="009D6E17"/>
    <w:rsid w:val="009E1812"/>
    <w:rsid w:val="009E2BF0"/>
    <w:rsid w:val="009E536E"/>
    <w:rsid w:val="009E54B7"/>
    <w:rsid w:val="009E7D25"/>
    <w:rsid w:val="009F34D3"/>
    <w:rsid w:val="009F396B"/>
    <w:rsid w:val="009F41F5"/>
    <w:rsid w:val="009F4F42"/>
    <w:rsid w:val="009F630A"/>
    <w:rsid w:val="009F6B20"/>
    <w:rsid w:val="009F6EB9"/>
    <w:rsid w:val="009F770C"/>
    <w:rsid w:val="009F79AF"/>
    <w:rsid w:val="009F7F64"/>
    <w:rsid w:val="00A011BF"/>
    <w:rsid w:val="00A01C33"/>
    <w:rsid w:val="00A0273F"/>
    <w:rsid w:val="00A028FB"/>
    <w:rsid w:val="00A03297"/>
    <w:rsid w:val="00A049EB"/>
    <w:rsid w:val="00A04F6B"/>
    <w:rsid w:val="00A0564B"/>
    <w:rsid w:val="00A0576F"/>
    <w:rsid w:val="00A05DDB"/>
    <w:rsid w:val="00A069DB"/>
    <w:rsid w:val="00A0768B"/>
    <w:rsid w:val="00A07B16"/>
    <w:rsid w:val="00A07ECB"/>
    <w:rsid w:val="00A07FC1"/>
    <w:rsid w:val="00A1166E"/>
    <w:rsid w:val="00A119C8"/>
    <w:rsid w:val="00A1324D"/>
    <w:rsid w:val="00A13543"/>
    <w:rsid w:val="00A142AB"/>
    <w:rsid w:val="00A14BD1"/>
    <w:rsid w:val="00A15C6B"/>
    <w:rsid w:val="00A17FA5"/>
    <w:rsid w:val="00A204CE"/>
    <w:rsid w:val="00A20920"/>
    <w:rsid w:val="00A20924"/>
    <w:rsid w:val="00A215D2"/>
    <w:rsid w:val="00A2347F"/>
    <w:rsid w:val="00A247BA"/>
    <w:rsid w:val="00A261F5"/>
    <w:rsid w:val="00A27904"/>
    <w:rsid w:val="00A32FE1"/>
    <w:rsid w:val="00A330EC"/>
    <w:rsid w:val="00A3447B"/>
    <w:rsid w:val="00A351A9"/>
    <w:rsid w:val="00A37ABF"/>
    <w:rsid w:val="00A40230"/>
    <w:rsid w:val="00A40E31"/>
    <w:rsid w:val="00A414ED"/>
    <w:rsid w:val="00A42D1D"/>
    <w:rsid w:val="00A4313C"/>
    <w:rsid w:val="00A436C6"/>
    <w:rsid w:val="00A43D84"/>
    <w:rsid w:val="00A4482C"/>
    <w:rsid w:val="00A44DC0"/>
    <w:rsid w:val="00A4531A"/>
    <w:rsid w:val="00A4621A"/>
    <w:rsid w:val="00A46484"/>
    <w:rsid w:val="00A46558"/>
    <w:rsid w:val="00A4738C"/>
    <w:rsid w:val="00A51085"/>
    <w:rsid w:val="00A51412"/>
    <w:rsid w:val="00A5145A"/>
    <w:rsid w:val="00A523C7"/>
    <w:rsid w:val="00A5315B"/>
    <w:rsid w:val="00A54607"/>
    <w:rsid w:val="00A5636B"/>
    <w:rsid w:val="00A564EB"/>
    <w:rsid w:val="00A566C0"/>
    <w:rsid w:val="00A57245"/>
    <w:rsid w:val="00A575C8"/>
    <w:rsid w:val="00A57A80"/>
    <w:rsid w:val="00A605C4"/>
    <w:rsid w:val="00A60CDB"/>
    <w:rsid w:val="00A61E7D"/>
    <w:rsid w:val="00A61E8E"/>
    <w:rsid w:val="00A6216A"/>
    <w:rsid w:val="00A63376"/>
    <w:rsid w:val="00A636F8"/>
    <w:rsid w:val="00A6371C"/>
    <w:rsid w:val="00A639BB"/>
    <w:rsid w:val="00A63A34"/>
    <w:rsid w:val="00A63DC3"/>
    <w:rsid w:val="00A63DD5"/>
    <w:rsid w:val="00A64FE4"/>
    <w:rsid w:val="00A672AC"/>
    <w:rsid w:val="00A70211"/>
    <w:rsid w:val="00A72183"/>
    <w:rsid w:val="00A727F2"/>
    <w:rsid w:val="00A74ABB"/>
    <w:rsid w:val="00A7503B"/>
    <w:rsid w:val="00A77CA4"/>
    <w:rsid w:val="00A8013C"/>
    <w:rsid w:val="00A80FB8"/>
    <w:rsid w:val="00A81239"/>
    <w:rsid w:val="00A827A9"/>
    <w:rsid w:val="00A862B7"/>
    <w:rsid w:val="00A87062"/>
    <w:rsid w:val="00A87997"/>
    <w:rsid w:val="00A90EDB"/>
    <w:rsid w:val="00A91174"/>
    <w:rsid w:val="00A9159A"/>
    <w:rsid w:val="00A940FE"/>
    <w:rsid w:val="00A948AD"/>
    <w:rsid w:val="00A95491"/>
    <w:rsid w:val="00A96CE2"/>
    <w:rsid w:val="00A97288"/>
    <w:rsid w:val="00AA0A7A"/>
    <w:rsid w:val="00AA18AE"/>
    <w:rsid w:val="00AA3878"/>
    <w:rsid w:val="00AA4755"/>
    <w:rsid w:val="00AA642E"/>
    <w:rsid w:val="00AA66B9"/>
    <w:rsid w:val="00AA67BE"/>
    <w:rsid w:val="00AA7241"/>
    <w:rsid w:val="00AB0191"/>
    <w:rsid w:val="00AB0FAD"/>
    <w:rsid w:val="00AB161E"/>
    <w:rsid w:val="00AB4C4B"/>
    <w:rsid w:val="00AB605D"/>
    <w:rsid w:val="00AB6509"/>
    <w:rsid w:val="00AB7049"/>
    <w:rsid w:val="00AC045D"/>
    <w:rsid w:val="00AC115D"/>
    <w:rsid w:val="00AC3A91"/>
    <w:rsid w:val="00AC4003"/>
    <w:rsid w:val="00AC53A6"/>
    <w:rsid w:val="00AC5EA8"/>
    <w:rsid w:val="00AC6410"/>
    <w:rsid w:val="00AC788D"/>
    <w:rsid w:val="00AD05A2"/>
    <w:rsid w:val="00AD10FF"/>
    <w:rsid w:val="00AD25E2"/>
    <w:rsid w:val="00AD3B34"/>
    <w:rsid w:val="00AD5AE5"/>
    <w:rsid w:val="00AD5C72"/>
    <w:rsid w:val="00AD5D72"/>
    <w:rsid w:val="00AD5F78"/>
    <w:rsid w:val="00AD7033"/>
    <w:rsid w:val="00AD7CDF"/>
    <w:rsid w:val="00AD7FCB"/>
    <w:rsid w:val="00AE19B8"/>
    <w:rsid w:val="00AE1CAE"/>
    <w:rsid w:val="00AE2799"/>
    <w:rsid w:val="00AE4F1A"/>
    <w:rsid w:val="00AE4F50"/>
    <w:rsid w:val="00AE617D"/>
    <w:rsid w:val="00AE6DE1"/>
    <w:rsid w:val="00AE7786"/>
    <w:rsid w:val="00AE7EF8"/>
    <w:rsid w:val="00AF0B1C"/>
    <w:rsid w:val="00AF0D37"/>
    <w:rsid w:val="00AF211D"/>
    <w:rsid w:val="00AF275E"/>
    <w:rsid w:val="00AF2B81"/>
    <w:rsid w:val="00AF40C2"/>
    <w:rsid w:val="00AF5A0E"/>
    <w:rsid w:val="00AF638D"/>
    <w:rsid w:val="00AF6640"/>
    <w:rsid w:val="00AF7103"/>
    <w:rsid w:val="00AF777B"/>
    <w:rsid w:val="00B000AE"/>
    <w:rsid w:val="00B00C09"/>
    <w:rsid w:val="00B012BE"/>
    <w:rsid w:val="00B01690"/>
    <w:rsid w:val="00B01972"/>
    <w:rsid w:val="00B0209E"/>
    <w:rsid w:val="00B04B75"/>
    <w:rsid w:val="00B07921"/>
    <w:rsid w:val="00B07EBD"/>
    <w:rsid w:val="00B100AB"/>
    <w:rsid w:val="00B10270"/>
    <w:rsid w:val="00B10576"/>
    <w:rsid w:val="00B10607"/>
    <w:rsid w:val="00B10A4F"/>
    <w:rsid w:val="00B114A7"/>
    <w:rsid w:val="00B1151F"/>
    <w:rsid w:val="00B134AD"/>
    <w:rsid w:val="00B15976"/>
    <w:rsid w:val="00B1676C"/>
    <w:rsid w:val="00B17EE3"/>
    <w:rsid w:val="00B2027F"/>
    <w:rsid w:val="00B203A6"/>
    <w:rsid w:val="00B20A3B"/>
    <w:rsid w:val="00B21E21"/>
    <w:rsid w:val="00B25ADD"/>
    <w:rsid w:val="00B26152"/>
    <w:rsid w:val="00B263F2"/>
    <w:rsid w:val="00B26FAE"/>
    <w:rsid w:val="00B314C8"/>
    <w:rsid w:val="00B31608"/>
    <w:rsid w:val="00B335A3"/>
    <w:rsid w:val="00B3363C"/>
    <w:rsid w:val="00B33825"/>
    <w:rsid w:val="00B33EC3"/>
    <w:rsid w:val="00B343B4"/>
    <w:rsid w:val="00B347DE"/>
    <w:rsid w:val="00B34AFF"/>
    <w:rsid w:val="00B34EFF"/>
    <w:rsid w:val="00B37B14"/>
    <w:rsid w:val="00B40332"/>
    <w:rsid w:val="00B42E4A"/>
    <w:rsid w:val="00B4418E"/>
    <w:rsid w:val="00B470B7"/>
    <w:rsid w:val="00B50A33"/>
    <w:rsid w:val="00B51A44"/>
    <w:rsid w:val="00B52A7D"/>
    <w:rsid w:val="00B53350"/>
    <w:rsid w:val="00B53C3E"/>
    <w:rsid w:val="00B543C0"/>
    <w:rsid w:val="00B544CD"/>
    <w:rsid w:val="00B54913"/>
    <w:rsid w:val="00B55155"/>
    <w:rsid w:val="00B57B1D"/>
    <w:rsid w:val="00B620DB"/>
    <w:rsid w:val="00B62442"/>
    <w:rsid w:val="00B6261F"/>
    <w:rsid w:val="00B627B6"/>
    <w:rsid w:val="00B63CEE"/>
    <w:rsid w:val="00B642B3"/>
    <w:rsid w:val="00B662A4"/>
    <w:rsid w:val="00B6664E"/>
    <w:rsid w:val="00B66750"/>
    <w:rsid w:val="00B66753"/>
    <w:rsid w:val="00B676B1"/>
    <w:rsid w:val="00B7172B"/>
    <w:rsid w:val="00B72D2C"/>
    <w:rsid w:val="00B73466"/>
    <w:rsid w:val="00B74B8D"/>
    <w:rsid w:val="00B7604E"/>
    <w:rsid w:val="00B769AF"/>
    <w:rsid w:val="00B7797C"/>
    <w:rsid w:val="00B8036C"/>
    <w:rsid w:val="00B80AAB"/>
    <w:rsid w:val="00B81726"/>
    <w:rsid w:val="00B8271B"/>
    <w:rsid w:val="00B82915"/>
    <w:rsid w:val="00B82A0C"/>
    <w:rsid w:val="00B83B89"/>
    <w:rsid w:val="00B841AF"/>
    <w:rsid w:val="00B843D8"/>
    <w:rsid w:val="00B9031C"/>
    <w:rsid w:val="00B91428"/>
    <w:rsid w:val="00B9221E"/>
    <w:rsid w:val="00B9323C"/>
    <w:rsid w:val="00B933C0"/>
    <w:rsid w:val="00B93F06"/>
    <w:rsid w:val="00B941A9"/>
    <w:rsid w:val="00B94C47"/>
    <w:rsid w:val="00B950DC"/>
    <w:rsid w:val="00B95CFC"/>
    <w:rsid w:val="00B963C8"/>
    <w:rsid w:val="00B97050"/>
    <w:rsid w:val="00B973B5"/>
    <w:rsid w:val="00B97904"/>
    <w:rsid w:val="00B97F67"/>
    <w:rsid w:val="00BA117C"/>
    <w:rsid w:val="00BA163F"/>
    <w:rsid w:val="00BA1AF2"/>
    <w:rsid w:val="00BA2AEA"/>
    <w:rsid w:val="00BA3A6B"/>
    <w:rsid w:val="00BA3F27"/>
    <w:rsid w:val="00BA468D"/>
    <w:rsid w:val="00BA47A5"/>
    <w:rsid w:val="00BA4CBF"/>
    <w:rsid w:val="00BA66C6"/>
    <w:rsid w:val="00BA7480"/>
    <w:rsid w:val="00BB2A37"/>
    <w:rsid w:val="00BB551A"/>
    <w:rsid w:val="00BB5A15"/>
    <w:rsid w:val="00BB5B96"/>
    <w:rsid w:val="00BB5E8B"/>
    <w:rsid w:val="00BB691E"/>
    <w:rsid w:val="00BB6D5C"/>
    <w:rsid w:val="00BB6E6D"/>
    <w:rsid w:val="00BC0901"/>
    <w:rsid w:val="00BC27F9"/>
    <w:rsid w:val="00BC2A90"/>
    <w:rsid w:val="00BC2C44"/>
    <w:rsid w:val="00BC334D"/>
    <w:rsid w:val="00BC3F14"/>
    <w:rsid w:val="00BC5182"/>
    <w:rsid w:val="00BC5698"/>
    <w:rsid w:val="00BC6258"/>
    <w:rsid w:val="00BC756C"/>
    <w:rsid w:val="00BC7E71"/>
    <w:rsid w:val="00BD0A3E"/>
    <w:rsid w:val="00BD55BD"/>
    <w:rsid w:val="00BD58E7"/>
    <w:rsid w:val="00BD5DDD"/>
    <w:rsid w:val="00BD6E34"/>
    <w:rsid w:val="00BD71E2"/>
    <w:rsid w:val="00BE013A"/>
    <w:rsid w:val="00BE03AC"/>
    <w:rsid w:val="00BE0465"/>
    <w:rsid w:val="00BE05DF"/>
    <w:rsid w:val="00BE2305"/>
    <w:rsid w:val="00BE4862"/>
    <w:rsid w:val="00BE4967"/>
    <w:rsid w:val="00BE4C24"/>
    <w:rsid w:val="00BE59CF"/>
    <w:rsid w:val="00BE5F7D"/>
    <w:rsid w:val="00BE7CC7"/>
    <w:rsid w:val="00BF1863"/>
    <w:rsid w:val="00BF1F77"/>
    <w:rsid w:val="00BF1FFD"/>
    <w:rsid w:val="00BF2435"/>
    <w:rsid w:val="00BF3C28"/>
    <w:rsid w:val="00BF421A"/>
    <w:rsid w:val="00BF48F2"/>
    <w:rsid w:val="00BF4E65"/>
    <w:rsid w:val="00BF77D8"/>
    <w:rsid w:val="00C019D8"/>
    <w:rsid w:val="00C01C01"/>
    <w:rsid w:val="00C02142"/>
    <w:rsid w:val="00C02FC6"/>
    <w:rsid w:val="00C032FD"/>
    <w:rsid w:val="00C035A7"/>
    <w:rsid w:val="00C03855"/>
    <w:rsid w:val="00C03EDF"/>
    <w:rsid w:val="00C0400B"/>
    <w:rsid w:val="00C042C1"/>
    <w:rsid w:val="00C04C09"/>
    <w:rsid w:val="00C04F42"/>
    <w:rsid w:val="00C07117"/>
    <w:rsid w:val="00C10E7F"/>
    <w:rsid w:val="00C125C6"/>
    <w:rsid w:val="00C12D27"/>
    <w:rsid w:val="00C12EE7"/>
    <w:rsid w:val="00C12EF7"/>
    <w:rsid w:val="00C1327C"/>
    <w:rsid w:val="00C1356E"/>
    <w:rsid w:val="00C13E6C"/>
    <w:rsid w:val="00C140C5"/>
    <w:rsid w:val="00C14B00"/>
    <w:rsid w:val="00C15BE1"/>
    <w:rsid w:val="00C1675C"/>
    <w:rsid w:val="00C16D5E"/>
    <w:rsid w:val="00C16F76"/>
    <w:rsid w:val="00C220D3"/>
    <w:rsid w:val="00C22702"/>
    <w:rsid w:val="00C2381F"/>
    <w:rsid w:val="00C250B7"/>
    <w:rsid w:val="00C26B15"/>
    <w:rsid w:val="00C26F45"/>
    <w:rsid w:val="00C27C46"/>
    <w:rsid w:val="00C27D92"/>
    <w:rsid w:val="00C31113"/>
    <w:rsid w:val="00C32067"/>
    <w:rsid w:val="00C32506"/>
    <w:rsid w:val="00C32B07"/>
    <w:rsid w:val="00C3357C"/>
    <w:rsid w:val="00C338F2"/>
    <w:rsid w:val="00C33EFD"/>
    <w:rsid w:val="00C34F57"/>
    <w:rsid w:val="00C35817"/>
    <w:rsid w:val="00C373BB"/>
    <w:rsid w:val="00C37DA9"/>
    <w:rsid w:val="00C40928"/>
    <w:rsid w:val="00C409E5"/>
    <w:rsid w:val="00C40F09"/>
    <w:rsid w:val="00C41587"/>
    <w:rsid w:val="00C41F25"/>
    <w:rsid w:val="00C431BD"/>
    <w:rsid w:val="00C43880"/>
    <w:rsid w:val="00C442A1"/>
    <w:rsid w:val="00C45358"/>
    <w:rsid w:val="00C46801"/>
    <w:rsid w:val="00C46AFA"/>
    <w:rsid w:val="00C46B96"/>
    <w:rsid w:val="00C46E52"/>
    <w:rsid w:val="00C47F83"/>
    <w:rsid w:val="00C50097"/>
    <w:rsid w:val="00C50E11"/>
    <w:rsid w:val="00C53D31"/>
    <w:rsid w:val="00C54072"/>
    <w:rsid w:val="00C54DAC"/>
    <w:rsid w:val="00C55363"/>
    <w:rsid w:val="00C5645C"/>
    <w:rsid w:val="00C56E81"/>
    <w:rsid w:val="00C6145C"/>
    <w:rsid w:val="00C62A14"/>
    <w:rsid w:val="00C62FA5"/>
    <w:rsid w:val="00C633EF"/>
    <w:rsid w:val="00C64142"/>
    <w:rsid w:val="00C64D20"/>
    <w:rsid w:val="00C6525B"/>
    <w:rsid w:val="00C659F6"/>
    <w:rsid w:val="00C65FF6"/>
    <w:rsid w:val="00C665C0"/>
    <w:rsid w:val="00C67121"/>
    <w:rsid w:val="00C7031F"/>
    <w:rsid w:val="00C70965"/>
    <w:rsid w:val="00C7166F"/>
    <w:rsid w:val="00C7299B"/>
    <w:rsid w:val="00C743A3"/>
    <w:rsid w:val="00C7527E"/>
    <w:rsid w:val="00C75A49"/>
    <w:rsid w:val="00C76402"/>
    <w:rsid w:val="00C82657"/>
    <w:rsid w:val="00C82978"/>
    <w:rsid w:val="00C83370"/>
    <w:rsid w:val="00C83897"/>
    <w:rsid w:val="00C83CB1"/>
    <w:rsid w:val="00C83CC2"/>
    <w:rsid w:val="00C83D96"/>
    <w:rsid w:val="00C85254"/>
    <w:rsid w:val="00C8558B"/>
    <w:rsid w:val="00C8565B"/>
    <w:rsid w:val="00C85B4B"/>
    <w:rsid w:val="00C87787"/>
    <w:rsid w:val="00C87B8E"/>
    <w:rsid w:val="00C9054B"/>
    <w:rsid w:val="00C910DC"/>
    <w:rsid w:val="00C915FF"/>
    <w:rsid w:val="00C93A08"/>
    <w:rsid w:val="00C93E45"/>
    <w:rsid w:val="00C969E3"/>
    <w:rsid w:val="00C97FCB"/>
    <w:rsid w:val="00CA1E1E"/>
    <w:rsid w:val="00CA2EFF"/>
    <w:rsid w:val="00CA3583"/>
    <w:rsid w:val="00CA5A4D"/>
    <w:rsid w:val="00CA5EE8"/>
    <w:rsid w:val="00CA5FDB"/>
    <w:rsid w:val="00CA62DB"/>
    <w:rsid w:val="00CA6DA0"/>
    <w:rsid w:val="00CA7319"/>
    <w:rsid w:val="00CB0155"/>
    <w:rsid w:val="00CB03E8"/>
    <w:rsid w:val="00CB1570"/>
    <w:rsid w:val="00CB15FE"/>
    <w:rsid w:val="00CB1E90"/>
    <w:rsid w:val="00CB2385"/>
    <w:rsid w:val="00CB3D75"/>
    <w:rsid w:val="00CB4A42"/>
    <w:rsid w:val="00CB539E"/>
    <w:rsid w:val="00CB6472"/>
    <w:rsid w:val="00CB6565"/>
    <w:rsid w:val="00CC1F3A"/>
    <w:rsid w:val="00CC27AF"/>
    <w:rsid w:val="00CC29BE"/>
    <w:rsid w:val="00CC2A1E"/>
    <w:rsid w:val="00CC397F"/>
    <w:rsid w:val="00CC46F5"/>
    <w:rsid w:val="00CC5015"/>
    <w:rsid w:val="00CC52EE"/>
    <w:rsid w:val="00CC6530"/>
    <w:rsid w:val="00CC653E"/>
    <w:rsid w:val="00CC7601"/>
    <w:rsid w:val="00CC76C1"/>
    <w:rsid w:val="00CC7A88"/>
    <w:rsid w:val="00CC7AE1"/>
    <w:rsid w:val="00CD1089"/>
    <w:rsid w:val="00CD432D"/>
    <w:rsid w:val="00CD45B3"/>
    <w:rsid w:val="00CD6A9F"/>
    <w:rsid w:val="00CD77CF"/>
    <w:rsid w:val="00CD7A78"/>
    <w:rsid w:val="00CE0578"/>
    <w:rsid w:val="00CE139A"/>
    <w:rsid w:val="00CE1831"/>
    <w:rsid w:val="00CE27B5"/>
    <w:rsid w:val="00CE284A"/>
    <w:rsid w:val="00CE4821"/>
    <w:rsid w:val="00CE522A"/>
    <w:rsid w:val="00CE677B"/>
    <w:rsid w:val="00CE6CC8"/>
    <w:rsid w:val="00CE73FE"/>
    <w:rsid w:val="00CF242E"/>
    <w:rsid w:val="00CF2626"/>
    <w:rsid w:val="00CF3A02"/>
    <w:rsid w:val="00CF3FF6"/>
    <w:rsid w:val="00CF4121"/>
    <w:rsid w:val="00CF42DF"/>
    <w:rsid w:val="00CF47E7"/>
    <w:rsid w:val="00CF5CAC"/>
    <w:rsid w:val="00CF7BB2"/>
    <w:rsid w:val="00D03C5A"/>
    <w:rsid w:val="00D0716D"/>
    <w:rsid w:val="00D07211"/>
    <w:rsid w:val="00D076E6"/>
    <w:rsid w:val="00D0781B"/>
    <w:rsid w:val="00D130DD"/>
    <w:rsid w:val="00D13449"/>
    <w:rsid w:val="00D13B24"/>
    <w:rsid w:val="00D149CD"/>
    <w:rsid w:val="00D14A3B"/>
    <w:rsid w:val="00D16322"/>
    <w:rsid w:val="00D163C7"/>
    <w:rsid w:val="00D16F59"/>
    <w:rsid w:val="00D17ABC"/>
    <w:rsid w:val="00D2169C"/>
    <w:rsid w:val="00D22144"/>
    <w:rsid w:val="00D22D5D"/>
    <w:rsid w:val="00D2380A"/>
    <w:rsid w:val="00D23E2B"/>
    <w:rsid w:val="00D244BA"/>
    <w:rsid w:val="00D26373"/>
    <w:rsid w:val="00D26CB5"/>
    <w:rsid w:val="00D27158"/>
    <w:rsid w:val="00D27685"/>
    <w:rsid w:val="00D27D05"/>
    <w:rsid w:val="00D302B3"/>
    <w:rsid w:val="00D3173F"/>
    <w:rsid w:val="00D32122"/>
    <w:rsid w:val="00D34F35"/>
    <w:rsid w:val="00D3599F"/>
    <w:rsid w:val="00D35CAF"/>
    <w:rsid w:val="00D3614C"/>
    <w:rsid w:val="00D36D65"/>
    <w:rsid w:val="00D37B9C"/>
    <w:rsid w:val="00D4068C"/>
    <w:rsid w:val="00D40FB2"/>
    <w:rsid w:val="00D41449"/>
    <w:rsid w:val="00D41C87"/>
    <w:rsid w:val="00D4449E"/>
    <w:rsid w:val="00D44B72"/>
    <w:rsid w:val="00D4596D"/>
    <w:rsid w:val="00D45D6C"/>
    <w:rsid w:val="00D46703"/>
    <w:rsid w:val="00D47931"/>
    <w:rsid w:val="00D51509"/>
    <w:rsid w:val="00D5432E"/>
    <w:rsid w:val="00D55000"/>
    <w:rsid w:val="00D55457"/>
    <w:rsid w:val="00D5572D"/>
    <w:rsid w:val="00D55C9A"/>
    <w:rsid w:val="00D574F7"/>
    <w:rsid w:val="00D575DE"/>
    <w:rsid w:val="00D61146"/>
    <w:rsid w:val="00D61222"/>
    <w:rsid w:val="00D616FD"/>
    <w:rsid w:val="00D619FD"/>
    <w:rsid w:val="00D61C32"/>
    <w:rsid w:val="00D646AC"/>
    <w:rsid w:val="00D64E51"/>
    <w:rsid w:val="00D66D02"/>
    <w:rsid w:val="00D6781E"/>
    <w:rsid w:val="00D67DAB"/>
    <w:rsid w:val="00D725B1"/>
    <w:rsid w:val="00D73C8A"/>
    <w:rsid w:val="00D73FD4"/>
    <w:rsid w:val="00D7511B"/>
    <w:rsid w:val="00D75525"/>
    <w:rsid w:val="00D75AE3"/>
    <w:rsid w:val="00D75B4E"/>
    <w:rsid w:val="00D763EB"/>
    <w:rsid w:val="00D77003"/>
    <w:rsid w:val="00D803E8"/>
    <w:rsid w:val="00D80744"/>
    <w:rsid w:val="00D8101E"/>
    <w:rsid w:val="00D81497"/>
    <w:rsid w:val="00D816CC"/>
    <w:rsid w:val="00D81BC8"/>
    <w:rsid w:val="00D82CF5"/>
    <w:rsid w:val="00D839A3"/>
    <w:rsid w:val="00D83EB5"/>
    <w:rsid w:val="00D84208"/>
    <w:rsid w:val="00D85DB2"/>
    <w:rsid w:val="00D86278"/>
    <w:rsid w:val="00D8692F"/>
    <w:rsid w:val="00D8704B"/>
    <w:rsid w:val="00D8728A"/>
    <w:rsid w:val="00D878F8"/>
    <w:rsid w:val="00D902B2"/>
    <w:rsid w:val="00D90C2E"/>
    <w:rsid w:val="00D919EC"/>
    <w:rsid w:val="00D92610"/>
    <w:rsid w:val="00D9299D"/>
    <w:rsid w:val="00D9405E"/>
    <w:rsid w:val="00D94085"/>
    <w:rsid w:val="00D95FA2"/>
    <w:rsid w:val="00D963F6"/>
    <w:rsid w:val="00D967C7"/>
    <w:rsid w:val="00DA0EDC"/>
    <w:rsid w:val="00DA3D7D"/>
    <w:rsid w:val="00DA4A3C"/>
    <w:rsid w:val="00DA4F9A"/>
    <w:rsid w:val="00DA5E96"/>
    <w:rsid w:val="00DA7833"/>
    <w:rsid w:val="00DB04A3"/>
    <w:rsid w:val="00DB0972"/>
    <w:rsid w:val="00DB0ED2"/>
    <w:rsid w:val="00DB1A15"/>
    <w:rsid w:val="00DB23B4"/>
    <w:rsid w:val="00DB2E5F"/>
    <w:rsid w:val="00DB3FDF"/>
    <w:rsid w:val="00DB4C51"/>
    <w:rsid w:val="00DB5C64"/>
    <w:rsid w:val="00DB7286"/>
    <w:rsid w:val="00DC0F79"/>
    <w:rsid w:val="00DC1367"/>
    <w:rsid w:val="00DC160E"/>
    <w:rsid w:val="00DC292A"/>
    <w:rsid w:val="00DC2CE4"/>
    <w:rsid w:val="00DC31C0"/>
    <w:rsid w:val="00DC3428"/>
    <w:rsid w:val="00DC470A"/>
    <w:rsid w:val="00DC526A"/>
    <w:rsid w:val="00DC59EE"/>
    <w:rsid w:val="00DC5B86"/>
    <w:rsid w:val="00DC6C10"/>
    <w:rsid w:val="00DD0F21"/>
    <w:rsid w:val="00DD1776"/>
    <w:rsid w:val="00DD1DFA"/>
    <w:rsid w:val="00DD2E08"/>
    <w:rsid w:val="00DD56AB"/>
    <w:rsid w:val="00DD63B3"/>
    <w:rsid w:val="00DD6C29"/>
    <w:rsid w:val="00DD6C51"/>
    <w:rsid w:val="00DD6FD2"/>
    <w:rsid w:val="00DD7A03"/>
    <w:rsid w:val="00DD7A15"/>
    <w:rsid w:val="00DE062F"/>
    <w:rsid w:val="00DE128B"/>
    <w:rsid w:val="00DE3DD8"/>
    <w:rsid w:val="00DE3F80"/>
    <w:rsid w:val="00DE5648"/>
    <w:rsid w:val="00DE6125"/>
    <w:rsid w:val="00DE644A"/>
    <w:rsid w:val="00DF028B"/>
    <w:rsid w:val="00DF0327"/>
    <w:rsid w:val="00DF22D7"/>
    <w:rsid w:val="00DF38FF"/>
    <w:rsid w:val="00DF40B1"/>
    <w:rsid w:val="00DF4607"/>
    <w:rsid w:val="00DF4740"/>
    <w:rsid w:val="00DF5B5B"/>
    <w:rsid w:val="00DF64CD"/>
    <w:rsid w:val="00E00376"/>
    <w:rsid w:val="00E010BD"/>
    <w:rsid w:val="00E018E3"/>
    <w:rsid w:val="00E01D07"/>
    <w:rsid w:val="00E0310F"/>
    <w:rsid w:val="00E03D6B"/>
    <w:rsid w:val="00E04181"/>
    <w:rsid w:val="00E0440B"/>
    <w:rsid w:val="00E04CB7"/>
    <w:rsid w:val="00E04FE6"/>
    <w:rsid w:val="00E051EB"/>
    <w:rsid w:val="00E0559A"/>
    <w:rsid w:val="00E06CEB"/>
    <w:rsid w:val="00E07E29"/>
    <w:rsid w:val="00E1093C"/>
    <w:rsid w:val="00E10D01"/>
    <w:rsid w:val="00E10DBF"/>
    <w:rsid w:val="00E11309"/>
    <w:rsid w:val="00E11F32"/>
    <w:rsid w:val="00E12026"/>
    <w:rsid w:val="00E12740"/>
    <w:rsid w:val="00E12EDA"/>
    <w:rsid w:val="00E1457B"/>
    <w:rsid w:val="00E1485A"/>
    <w:rsid w:val="00E15866"/>
    <w:rsid w:val="00E1614A"/>
    <w:rsid w:val="00E20104"/>
    <w:rsid w:val="00E205F1"/>
    <w:rsid w:val="00E224AF"/>
    <w:rsid w:val="00E23C10"/>
    <w:rsid w:val="00E24D8F"/>
    <w:rsid w:val="00E24F2B"/>
    <w:rsid w:val="00E262C6"/>
    <w:rsid w:val="00E26AFC"/>
    <w:rsid w:val="00E30016"/>
    <w:rsid w:val="00E301C5"/>
    <w:rsid w:val="00E30C3A"/>
    <w:rsid w:val="00E31053"/>
    <w:rsid w:val="00E319A1"/>
    <w:rsid w:val="00E352A9"/>
    <w:rsid w:val="00E35567"/>
    <w:rsid w:val="00E3578C"/>
    <w:rsid w:val="00E35AAB"/>
    <w:rsid w:val="00E36206"/>
    <w:rsid w:val="00E405D2"/>
    <w:rsid w:val="00E41160"/>
    <w:rsid w:val="00E41320"/>
    <w:rsid w:val="00E41344"/>
    <w:rsid w:val="00E4256A"/>
    <w:rsid w:val="00E425A6"/>
    <w:rsid w:val="00E42F76"/>
    <w:rsid w:val="00E43174"/>
    <w:rsid w:val="00E431C7"/>
    <w:rsid w:val="00E431D0"/>
    <w:rsid w:val="00E43B0A"/>
    <w:rsid w:val="00E44A4A"/>
    <w:rsid w:val="00E45CD9"/>
    <w:rsid w:val="00E4701C"/>
    <w:rsid w:val="00E47C4C"/>
    <w:rsid w:val="00E50219"/>
    <w:rsid w:val="00E51393"/>
    <w:rsid w:val="00E51E27"/>
    <w:rsid w:val="00E52A89"/>
    <w:rsid w:val="00E53029"/>
    <w:rsid w:val="00E54527"/>
    <w:rsid w:val="00E55E6C"/>
    <w:rsid w:val="00E5626B"/>
    <w:rsid w:val="00E562B8"/>
    <w:rsid w:val="00E563F4"/>
    <w:rsid w:val="00E57FAC"/>
    <w:rsid w:val="00E6140B"/>
    <w:rsid w:val="00E619D3"/>
    <w:rsid w:val="00E626A1"/>
    <w:rsid w:val="00E637E4"/>
    <w:rsid w:val="00E63B0A"/>
    <w:rsid w:val="00E6421B"/>
    <w:rsid w:val="00E642F6"/>
    <w:rsid w:val="00E644AD"/>
    <w:rsid w:val="00E644FC"/>
    <w:rsid w:val="00E64E64"/>
    <w:rsid w:val="00E67D86"/>
    <w:rsid w:val="00E713DF"/>
    <w:rsid w:val="00E72704"/>
    <w:rsid w:val="00E735C6"/>
    <w:rsid w:val="00E745BA"/>
    <w:rsid w:val="00E74A44"/>
    <w:rsid w:val="00E7531E"/>
    <w:rsid w:val="00E75790"/>
    <w:rsid w:val="00E76AED"/>
    <w:rsid w:val="00E77488"/>
    <w:rsid w:val="00E77513"/>
    <w:rsid w:val="00E77F01"/>
    <w:rsid w:val="00E80D02"/>
    <w:rsid w:val="00E81C80"/>
    <w:rsid w:val="00E82F8F"/>
    <w:rsid w:val="00E83693"/>
    <w:rsid w:val="00E83DB5"/>
    <w:rsid w:val="00E83F4D"/>
    <w:rsid w:val="00E85CAD"/>
    <w:rsid w:val="00E85F26"/>
    <w:rsid w:val="00E86C6E"/>
    <w:rsid w:val="00E87390"/>
    <w:rsid w:val="00E90F0D"/>
    <w:rsid w:val="00E90F60"/>
    <w:rsid w:val="00E9310B"/>
    <w:rsid w:val="00E94518"/>
    <w:rsid w:val="00E95D9E"/>
    <w:rsid w:val="00E96242"/>
    <w:rsid w:val="00E962B9"/>
    <w:rsid w:val="00E9635E"/>
    <w:rsid w:val="00EA04E3"/>
    <w:rsid w:val="00EA0E2E"/>
    <w:rsid w:val="00EA1FAA"/>
    <w:rsid w:val="00EA22A6"/>
    <w:rsid w:val="00EA2599"/>
    <w:rsid w:val="00EA28B7"/>
    <w:rsid w:val="00EA3A5E"/>
    <w:rsid w:val="00EA3E48"/>
    <w:rsid w:val="00EA4014"/>
    <w:rsid w:val="00EA4EC1"/>
    <w:rsid w:val="00EA5447"/>
    <w:rsid w:val="00EA644C"/>
    <w:rsid w:val="00EA69F4"/>
    <w:rsid w:val="00EA738F"/>
    <w:rsid w:val="00EA7541"/>
    <w:rsid w:val="00EA7589"/>
    <w:rsid w:val="00EB0DD3"/>
    <w:rsid w:val="00EB101E"/>
    <w:rsid w:val="00EB18C8"/>
    <w:rsid w:val="00EB30E0"/>
    <w:rsid w:val="00EB389E"/>
    <w:rsid w:val="00EB445E"/>
    <w:rsid w:val="00EB4A31"/>
    <w:rsid w:val="00EB5884"/>
    <w:rsid w:val="00EB590F"/>
    <w:rsid w:val="00EB5F4A"/>
    <w:rsid w:val="00EB789A"/>
    <w:rsid w:val="00EB7C22"/>
    <w:rsid w:val="00EC3116"/>
    <w:rsid w:val="00EC428C"/>
    <w:rsid w:val="00EC72C5"/>
    <w:rsid w:val="00ED0A72"/>
    <w:rsid w:val="00ED10A7"/>
    <w:rsid w:val="00ED1D60"/>
    <w:rsid w:val="00ED22FD"/>
    <w:rsid w:val="00ED29D9"/>
    <w:rsid w:val="00ED43A8"/>
    <w:rsid w:val="00ED7441"/>
    <w:rsid w:val="00EE19E8"/>
    <w:rsid w:val="00EE1AF2"/>
    <w:rsid w:val="00EE217D"/>
    <w:rsid w:val="00EE2234"/>
    <w:rsid w:val="00EE2816"/>
    <w:rsid w:val="00EE2A14"/>
    <w:rsid w:val="00EE3CC0"/>
    <w:rsid w:val="00EE3EC0"/>
    <w:rsid w:val="00EE4A03"/>
    <w:rsid w:val="00EE5B1C"/>
    <w:rsid w:val="00EE611E"/>
    <w:rsid w:val="00EE66C7"/>
    <w:rsid w:val="00EE6D10"/>
    <w:rsid w:val="00EE74AF"/>
    <w:rsid w:val="00EE7CD7"/>
    <w:rsid w:val="00EF0FA6"/>
    <w:rsid w:val="00EF2218"/>
    <w:rsid w:val="00EF249E"/>
    <w:rsid w:val="00EF2A1A"/>
    <w:rsid w:val="00EF3487"/>
    <w:rsid w:val="00EF3EAE"/>
    <w:rsid w:val="00EF4733"/>
    <w:rsid w:val="00EF488F"/>
    <w:rsid w:val="00EF4A05"/>
    <w:rsid w:val="00EF5F57"/>
    <w:rsid w:val="00EF7067"/>
    <w:rsid w:val="00F00408"/>
    <w:rsid w:val="00F00BAE"/>
    <w:rsid w:val="00F00D4B"/>
    <w:rsid w:val="00F00EF7"/>
    <w:rsid w:val="00F01D15"/>
    <w:rsid w:val="00F02BBB"/>
    <w:rsid w:val="00F02FA7"/>
    <w:rsid w:val="00F04003"/>
    <w:rsid w:val="00F05D5A"/>
    <w:rsid w:val="00F05FE4"/>
    <w:rsid w:val="00F06B73"/>
    <w:rsid w:val="00F113B7"/>
    <w:rsid w:val="00F11B08"/>
    <w:rsid w:val="00F11B12"/>
    <w:rsid w:val="00F11BB9"/>
    <w:rsid w:val="00F13262"/>
    <w:rsid w:val="00F14115"/>
    <w:rsid w:val="00F14CC3"/>
    <w:rsid w:val="00F16180"/>
    <w:rsid w:val="00F164F6"/>
    <w:rsid w:val="00F174D4"/>
    <w:rsid w:val="00F2029A"/>
    <w:rsid w:val="00F214BF"/>
    <w:rsid w:val="00F21582"/>
    <w:rsid w:val="00F21C30"/>
    <w:rsid w:val="00F2219D"/>
    <w:rsid w:val="00F22AB6"/>
    <w:rsid w:val="00F235BF"/>
    <w:rsid w:val="00F23F38"/>
    <w:rsid w:val="00F264DD"/>
    <w:rsid w:val="00F26D66"/>
    <w:rsid w:val="00F279AB"/>
    <w:rsid w:val="00F30B7F"/>
    <w:rsid w:val="00F3100A"/>
    <w:rsid w:val="00F344CD"/>
    <w:rsid w:val="00F35271"/>
    <w:rsid w:val="00F35346"/>
    <w:rsid w:val="00F35ADF"/>
    <w:rsid w:val="00F36FE4"/>
    <w:rsid w:val="00F3775C"/>
    <w:rsid w:val="00F37ABF"/>
    <w:rsid w:val="00F37E04"/>
    <w:rsid w:val="00F40B46"/>
    <w:rsid w:val="00F40E8F"/>
    <w:rsid w:val="00F42106"/>
    <w:rsid w:val="00F42E14"/>
    <w:rsid w:val="00F43343"/>
    <w:rsid w:val="00F45036"/>
    <w:rsid w:val="00F475DD"/>
    <w:rsid w:val="00F50264"/>
    <w:rsid w:val="00F5136B"/>
    <w:rsid w:val="00F52C35"/>
    <w:rsid w:val="00F52D37"/>
    <w:rsid w:val="00F52D50"/>
    <w:rsid w:val="00F54137"/>
    <w:rsid w:val="00F578B1"/>
    <w:rsid w:val="00F57C86"/>
    <w:rsid w:val="00F6172A"/>
    <w:rsid w:val="00F62782"/>
    <w:rsid w:val="00F62A7B"/>
    <w:rsid w:val="00F638F4"/>
    <w:rsid w:val="00F63BB3"/>
    <w:rsid w:val="00F6794B"/>
    <w:rsid w:val="00F70B4B"/>
    <w:rsid w:val="00F7176B"/>
    <w:rsid w:val="00F71B2A"/>
    <w:rsid w:val="00F731F2"/>
    <w:rsid w:val="00F73CEF"/>
    <w:rsid w:val="00F7530C"/>
    <w:rsid w:val="00F77BB6"/>
    <w:rsid w:val="00F77BC0"/>
    <w:rsid w:val="00F80078"/>
    <w:rsid w:val="00F80933"/>
    <w:rsid w:val="00F80B15"/>
    <w:rsid w:val="00F81000"/>
    <w:rsid w:val="00F8165E"/>
    <w:rsid w:val="00F82054"/>
    <w:rsid w:val="00F828F4"/>
    <w:rsid w:val="00F82B8B"/>
    <w:rsid w:val="00F8383C"/>
    <w:rsid w:val="00F83D42"/>
    <w:rsid w:val="00F85471"/>
    <w:rsid w:val="00F874E6"/>
    <w:rsid w:val="00F87829"/>
    <w:rsid w:val="00F90BF3"/>
    <w:rsid w:val="00F91844"/>
    <w:rsid w:val="00F94EAA"/>
    <w:rsid w:val="00F94FF1"/>
    <w:rsid w:val="00F954D4"/>
    <w:rsid w:val="00F9647A"/>
    <w:rsid w:val="00F97541"/>
    <w:rsid w:val="00F97718"/>
    <w:rsid w:val="00F97F35"/>
    <w:rsid w:val="00FA3608"/>
    <w:rsid w:val="00FA4BD8"/>
    <w:rsid w:val="00FA6066"/>
    <w:rsid w:val="00FB0C21"/>
    <w:rsid w:val="00FB15E4"/>
    <w:rsid w:val="00FB1ED6"/>
    <w:rsid w:val="00FB22C2"/>
    <w:rsid w:val="00FB2A4C"/>
    <w:rsid w:val="00FB32EF"/>
    <w:rsid w:val="00FB4648"/>
    <w:rsid w:val="00FB4CEB"/>
    <w:rsid w:val="00FB4FB9"/>
    <w:rsid w:val="00FB5992"/>
    <w:rsid w:val="00FB6029"/>
    <w:rsid w:val="00FB6373"/>
    <w:rsid w:val="00FB67F2"/>
    <w:rsid w:val="00FB7EB7"/>
    <w:rsid w:val="00FC0436"/>
    <w:rsid w:val="00FC093E"/>
    <w:rsid w:val="00FC133C"/>
    <w:rsid w:val="00FC14C9"/>
    <w:rsid w:val="00FC1AE1"/>
    <w:rsid w:val="00FC1BD8"/>
    <w:rsid w:val="00FC2264"/>
    <w:rsid w:val="00FC3619"/>
    <w:rsid w:val="00FC3CB7"/>
    <w:rsid w:val="00FC56CC"/>
    <w:rsid w:val="00FC5A12"/>
    <w:rsid w:val="00FC5A9F"/>
    <w:rsid w:val="00FC5B44"/>
    <w:rsid w:val="00FC6A65"/>
    <w:rsid w:val="00FC7390"/>
    <w:rsid w:val="00FD004D"/>
    <w:rsid w:val="00FD0A1B"/>
    <w:rsid w:val="00FD1CD9"/>
    <w:rsid w:val="00FD1EA6"/>
    <w:rsid w:val="00FD274F"/>
    <w:rsid w:val="00FD313A"/>
    <w:rsid w:val="00FD320C"/>
    <w:rsid w:val="00FD334C"/>
    <w:rsid w:val="00FD39CA"/>
    <w:rsid w:val="00FD3EC3"/>
    <w:rsid w:val="00FD5A53"/>
    <w:rsid w:val="00FD673C"/>
    <w:rsid w:val="00FD7C87"/>
    <w:rsid w:val="00FE008F"/>
    <w:rsid w:val="00FE0B8B"/>
    <w:rsid w:val="00FE1050"/>
    <w:rsid w:val="00FE1193"/>
    <w:rsid w:val="00FE1D0A"/>
    <w:rsid w:val="00FE2081"/>
    <w:rsid w:val="00FE3783"/>
    <w:rsid w:val="00FE3792"/>
    <w:rsid w:val="00FE3D4D"/>
    <w:rsid w:val="00FE4E95"/>
    <w:rsid w:val="00FE5369"/>
    <w:rsid w:val="00FE54A0"/>
    <w:rsid w:val="00FE5B83"/>
    <w:rsid w:val="00FE6BCC"/>
    <w:rsid w:val="00FE772B"/>
    <w:rsid w:val="00FF0D1D"/>
    <w:rsid w:val="00FF22DE"/>
    <w:rsid w:val="00FF2889"/>
    <w:rsid w:val="00FF3745"/>
    <w:rsid w:val="00FF54BA"/>
    <w:rsid w:val="00FF59A7"/>
    <w:rsid w:val="00FF68DD"/>
    <w:rsid w:val="00FF6CD5"/>
    <w:rsid w:val="00FF75A7"/>
    <w:rsid w:val="00FF7F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7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C5F7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F94FF1"/>
    <w:pPr>
      <w:numPr>
        <w:ilvl w:val="1"/>
        <w:numId w:val="1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B8271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C5F7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0">
    <w:name w:val="Body Text"/>
    <w:basedOn w:val="a"/>
    <w:link w:val="a4"/>
    <w:uiPriority w:val="99"/>
    <w:rsid w:val="00FD0A1B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1"/>
    <w:link w:val="a0"/>
    <w:uiPriority w:val="99"/>
    <w:rsid w:val="00FD0A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F94FF1"/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B8271B"/>
    <w:rPr>
      <w:rFonts w:ascii="Cambria" w:eastAsia="Times New Roman" w:hAnsi="Cambria" w:cs="Times New Roman"/>
      <w:b/>
      <w:bCs/>
      <w:color w:val="4F81BD"/>
    </w:rPr>
  </w:style>
  <w:style w:type="paragraph" w:customStyle="1" w:styleId="ConsPlusCell">
    <w:name w:val="ConsPlusCell"/>
    <w:uiPriority w:val="99"/>
    <w:rsid w:val="006C5F7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6C5F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bsatz-Standardschriftart">
    <w:name w:val="Absatz-Standardschriftart"/>
    <w:uiPriority w:val="99"/>
    <w:rsid w:val="00B31608"/>
  </w:style>
  <w:style w:type="paragraph" w:styleId="a5">
    <w:name w:val="List Paragraph"/>
    <w:basedOn w:val="a"/>
    <w:uiPriority w:val="99"/>
    <w:qFormat/>
    <w:rsid w:val="00B31608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F809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809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204C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converted-space">
    <w:name w:val="apple-converted-space"/>
    <w:basedOn w:val="a1"/>
    <w:uiPriority w:val="99"/>
    <w:rsid w:val="007204CF"/>
  </w:style>
  <w:style w:type="paragraph" w:customStyle="1" w:styleId="Style2">
    <w:name w:val="Style2"/>
    <w:basedOn w:val="a"/>
    <w:uiPriority w:val="99"/>
    <w:rsid w:val="007204C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1"/>
    <w:uiPriority w:val="99"/>
    <w:rsid w:val="007204CF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371FF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371FF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7">
    <w:name w:val="Знак Знак Знак"/>
    <w:basedOn w:val="a"/>
    <w:uiPriority w:val="99"/>
    <w:rsid w:val="00FD0A1B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FD0A1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header"/>
    <w:basedOn w:val="a"/>
    <w:link w:val="a9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Верхний колонтитул Знак"/>
    <w:basedOn w:val="a1"/>
    <w:link w:val="a8"/>
    <w:uiPriority w:val="99"/>
    <w:rsid w:val="00FD0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rsid w:val="00FD0A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rsid w:val="00FD0A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Текст выноски Знак"/>
    <w:basedOn w:val="a1"/>
    <w:link w:val="ad"/>
    <w:uiPriority w:val="99"/>
    <w:rsid w:val="00FD0A1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rsid w:val="00FD0A1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D839A3"/>
    <w:rPr>
      <w:sz w:val="22"/>
      <w:szCs w:val="22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474DA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474DA0"/>
  </w:style>
  <w:style w:type="character" w:styleId="af">
    <w:name w:val="Strong"/>
    <w:uiPriority w:val="99"/>
    <w:qFormat/>
    <w:rsid w:val="00614FAB"/>
    <w:rPr>
      <w:b/>
      <w:bCs/>
    </w:rPr>
  </w:style>
  <w:style w:type="character" w:customStyle="1" w:styleId="WW8Num1z2">
    <w:name w:val="WW8Num1z2"/>
    <w:uiPriority w:val="99"/>
    <w:rsid w:val="00286918"/>
  </w:style>
  <w:style w:type="paragraph" w:customStyle="1" w:styleId="ListItemC0">
    <w:name w:val="List Item C0"/>
    <w:basedOn w:val="a"/>
    <w:uiPriority w:val="99"/>
    <w:rsid w:val="00C46B96"/>
    <w:pPr>
      <w:numPr>
        <w:numId w:val="6"/>
      </w:num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11">
    <w:name w:val="Абзац списка1"/>
    <w:basedOn w:val="a"/>
    <w:uiPriority w:val="99"/>
    <w:rsid w:val="00773D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0">
    <w:name w:val="page number"/>
    <w:basedOn w:val="a1"/>
    <w:uiPriority w:val="99"/>
    <w:rsid w:val="00773DFF"/>
  </w:style>
  <w:style w:type="paragraph" w:customStyle="1" w:styleId="af1">
    <w:name w:val="Знак Знак Знак Знак Знак Знак Знак"/>
    <w:basedOn w:val="a"/>
    <w:uiPriority w:val="99"/>
    <w:rsid w:val="00585E0B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character" w:customStyle="1" w:styleId="dn">
    <w:name w:val="dn"/>
    <w:uiPriority w:val="99"/>
    <w:rsid w:val="00BF1863"/>
  </w:style>
  <w:style w:type="character" w:customStyle="1" w:styleId="WW8Num3z1">
    <w:name w:val="WW8Num3z1"/>
    <w:uiPriority w:val="99"/>
    <w:rsid w:val="00B81726"/>
  </w:style>
  <w:style w:type="character" w:customStyle="1" w:styleId="WW8Num3z5">
    <w:name w:val="WW8Num3z5"/>
    <w:uiPriority w:val="99"/>
    <w:rsid w:val="00B81726"/>
  </w:style>
  <w:style w:type="paragraph" w:customStyle="1" w:styleId="af2">
    <w:name w:val="???????"/>
    <w:uiPriority w:val="99"/>
    <w:rsid w:val="00986424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3">
    <w:name w:val="Абзац списка2"/>
    <w:basedOn w:val="a"/>
    <w:rsid w:val="00EB10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BA117C"/>
    <w:pPr>
      <w:widowControl w:val="0"/>
      <w:suppressAutoHyphens/>
      <w:autoSpaceDN w:val="0"/>
      <w:textAlignment w:val="baseline"/>
    </w:pPr>
    <w:rPr>
      <w:rFonts w:ascii="Arial" w:eastAsia="Lucida Sans Unicode" w:hAnsi="Arial" w:cs="Mangal"/>
      <w:kern w:val="3"/>
      <w:szCs w:val="24"/>
      <w:lang w:eastAsia="hi-IN" w:bidi="hi-IN"/>
    </w:rPr>
  </w:style>
  <w:style w:type="paragraph" w:customStyle="1" w:styleId="Heading2">
    <w:name w:val="Heading 2"/>
    <w:basedOn w:val="Standard"/>
    <w:next w:val="a"/>
    <w:rsid w:val="00BA117C"/>
    <w:pPr>
      <w:spacing w:before="280" w:after="30"/>
      <w:outlineLvl w:val="1"/>
    </w:pPr>
    <w:rPr>
      <w:rFonts w:cs="Arial"/>
      <w:b/>
      <w:bCs/>
      <w:color w:val="800000"/>
      <w:sz w:val="23"/>
      <w:szCs w:val="23"/>
    </w:rPr>
  </w:style>
  <w:style w:type="character" w:customStyle="1" w:styleId="110">
    <w:name w:val="Заголовок 1 Знак1"/>
    <w:basedOn w:val="a1"/>
    <w:uiPriority w:val="99"/>
    <w:locked/>
    <w:rsid w:val="00051A6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WW8Num1z0">
    <w:name w:val="WW8Num1z0"/>
    <w:uiPriority w:val="99"/>
    <w:rsid w:val="00051A68"/>
  </w:style>
  <w:style w:type="character" w:customStyle="1" w:styleId="WW8Num1z1">
    <w:name w:val="WW8Num1z1"/>
    <w:uiPriority w:val="99"/>
    <w:rsid w:val="00051A68"/>
  </w:style>
  <w:style w:type="character" w:customStyle="1" w:styleId="WW8Num1z3">
    <w:name w:val="WW8Num1z3"/>
    <w:uiPriority w:val="99"/>
    <w:rsid w:val="00051A68"/>
  </w:style>
  <w:style w:type="character" w:customStyle="1" w:styleId="WW8Num1z4">
    <w:name w:val="WW8Num1z4"/>
    <w:uiPriority w:val="99"/>
    <w:rsid w:val="00051A68"/>
  </w:style>
  <w:style w:type="character" w:customStyle="1" w:styleId="WW8Num1z5">
    <w:name w:val="WW8Num1z5"/>
    <w:uiPriority w:val="99"/>
    <w:rsid w:val="00051A68"/>
  </w:style>
  <w:style w:type="character" w:customStyle="1" w:styleId="WW8Num1z6">
    <w:name w:val="WW8Num1z6"/>
    <w:uiPriority w:val="99"/>
    <w:rsid w:val="00051A68"/>
  </w:style>
  <w:style w:type="character" w:customStyle="1" w:styleId="WW8Num1z7">
    <w:name w:val="WW8Num1z7"/>
    <w:uiPriority w:val="99"/>
    <w:rsid w:val="00051A68"/>
  </w:style>
  <w:style w:type="character" w:customStyle="1" w:styleId="WW8Num1z8">
    <w:name w:val="WW8Num1z8"/>
    <w:uiPriority w:val="99"/>
    <w:rsid w:val="00051A68"/>
  </w:style>
  <w:style w:type="character" w:customStyle="1" w:styleId="WW8Num2z0">
    <w:name w:val="WW8Num2z0"/>
    <w:uiPriority w:val="99"/>
    <w:rsid w:val="00051A68"/>
  </w:style>
  <w:style w:type="character" w:customStyle="1" w:styleId="WW8Num2z1">
    <w:name w:val="WW8Num2z1"/>
    <w:uiPriority w:val="99"/>
    <w:rsid w:val="00051A68"/>
  </w:style>
  <w:style w:type="character" w:customStyle="1" w:styleId="WW8Num2z2">
    <w:name w:val="WW8Num2z2"/>
    <w:uiPriority w:val="99"/>
    <w:rsid w:val="00051A68"/>
  </w:style>
  <w:style w:type="character" w:customStyle="1" w:styleId="WW8Num2z3">
    <w:name w:val="WW8Num2z3"/>
    <w:uiPriority w:val="99"/>
    <w:rsid w:val="00051A68"/>
  </w:style>
  <w:style w:type="character" w:customStyle="1" w:styleId="WW8Num2z4">
    <w:name w:val="WW8Num2z4"/>
    <w:uiPriority w:val="99"/>
    <w:rsid w:val="00051A68"/>
  </w:style>
  <w:style w:type="character" w:customStyle="1" w:styleId="WW8Num2z5">
    <w:name w:val="WW8Num2z5"/>
    <w:uiPriority w:val="99"/>
    <w:rsid w:val="00051A68"/>
  </w:style>
  <w:style w:type="character" w:customStyle="1" w:styleId="WW8Num2z6">
    <w:name w:val="WW8Num2z6"/>
    <w:uiPriority w:val="99"/>
    <w:rsid w:val="00051A68"/>
  </w:style>
  <w:style w:type="character" w:customStyle="1" w:styleId="WW8Num2z7">
    <w:name w:val="WW8Num2z7"/>
    <w:uiPriority w:val="99"/>
    <w:rsid w:val="00051A68"/>
  </w:style>
  <w:style w:type="character" w:customStyle="1" w:styleId="WW8Num2z8">
    <w:name w:val="WW8Num2z8"/>
    <w:uiPriority w:val="99"/>
    <w:rsid w:val="00051A68"/>
  </w:style>
  <w:style w:type="character" w:customStyle="1" w:styleId="WW8Num3z0">
    <w:name w:val="WW8Num3z0"/>
    <w:uiPriority w:val="99"/>
    <w:rsid w:val="00051A68"/>
  </w:style>
  <w:style w:type="character" w:customStyle="1" w:styleId="WW8Num3z2">
    <w:name w:val="WW8Num3z2"/>
    <w:uiPriority w:val="99"/>
    <w:rsid w:val="00051A68"/>
  </w:style>
  <w:style w:type="character" w:customStyle="1" w:styleId="WW8Num3z3">
    <w:name w:val="WW8Num3z3"/>
    <w:uiPriority w:val="99"/>
    <w:rsid w:val="00051A68"/>
  </w:style>
  <w:style w:type="character" w:customStyle="1" w:styleId="WW8Num3z4">
    <w:name w:val="WW8Num3z4"/>
    <w:uiPriority w:val="99"/>
    <w:rsid w:val="00051A68"/>
  </w:style>
  <w:style w:type="character" w:customStyle="1" w:styleId="WW8Num3z6">
    <w:name w:val="WW8Num3z6"/>
    <w:uiPriority w:val="99"/>
    <w:rsid w:val="00051A68"/>
  </w:style>
  <w:style w:type="character" w:customStyle="1" w:styleId="WW8Num3z7">
    <w:name w:val="WW8Num3z7"/>
    <w:uiPriority w:val="99"/>
    <w:rsid w:val="00051A68"/>
  </w:style>
  <w:style w:type="character" w:customStyle="1" w:styleId="WW8Num3z8">
    <w:name w:val="WW8Num3z8"/>
    <w:uiPriority w:val="99"/>
    <w:rsid w:val="00051A68"/>
  </w:style>
  <w:style w:type="character" w:customStyle="1" w:styleId="WW8Num4z0">
    <w:name w:val="WW8Num4z0"/>
    <w:uiPriority w:val="99"/>
    <w:rsid w:val="00051A68"/>
  </w:style>
  <w:style w:type="character" w:customStyle="1" w:styleId="WW8Num4z1">
    <w:name w:val="WW8Num4z1"/>
    <w:uiPriority w:val="99"/>
    <w:rsid w:val="00051A68"/>
  </w:style>
  <w:style w:type="character" w:customStyle="1" w:styleId="WW8Num4z2">
    <w:name w:val="WW8Num4z2"/>
    <w:uiPriority w:val="99"/>
    <w:rsid w:val="00051A68"/>
  </w:style>
  <w:style w:type="character" w:customStyle="1" w:styleId="WW8Num4z3">
    <w:name w:val="WW8Num4z3"/>
    <w:uiPriority w:val="99"/>
    <w:rsid w:val="00051A68"/>
  </w:style>
  <w:style w:type="character" w:customStyle="1" w:styleId="WW8Num4z4">
    <w:name w:val="WW8Num4z4"/>
    <w:uiPriority w:val="99"/>
    <w:rsid w:val="00051A68"/>
  </w:style>
  <w:style w:type="character" w:customStyle="1" w:styleId="WW8Num4z5">
    <w:name w:val="WW8Num4z5"/>
    <w:uiPriority w:val="99"/>
    <w:rsid w:val="00051A68"/>
  </w:style>
  <w:style w:type="character" w:customStyle="1" w:styleId="WW8Num4z6">
    <w:name w:val="WW8Num4z6"/>
    <w:uiPriority w:val="99"/>
    <w:rsid w:val="00051A68"/>
  </w:style>
  <w:style w:type="character" w:customStyle="1" w:styleId="WW8Num4z7">
    <w:name w:val="WW8Num4z7"/>
    <w:uiPriority w:val="99"/>
    <w:rsid w:val="00051A68"/>
  </w:style>
  <w:style w:type="character" w:customStyle="1" w:styleId="WW8Num4z8">
    <w:name w:val="WW8Num4z8"/>
    <w:uiPriority w:val="99"/>
    <w:rsid w:val="00051A68"/>
  </w:style>
  <w:style w:type="character" w:customStyle="1" w:styleId="WW8Num5z0">
    <w:name w:val="WW8Num5z0"/>
    <w:uiPriority w:val="99"/>
    <w:rsid w:val="00051A68"/>
  </w:style>
  <w:style w:type="character" w:customStyle="1" w:styleId="WW8Num5z1">
    <w:name w:val="WW8Num5z1"/>
    <w:uiPriority w:val="99"/>
    <w:rsid w:val="00051A68"/>
  </w:style>
  <w:style w:type="character" w:customStyle="1" w:styleId="WW8Num5z2">
    <w:name w:val="WW8Num5z2"/>
    <w:uiPriority w:val="99"/>
    <w:rsid w:val="00051A68"/>
  </w:style>
  <w:style w:type="character" w:customStyle="1" w:styleId="WW8Num5z3">
    <w:name w:val="WW8Num5z3"/>
    <w:uiPriority w:val="99"/>
    <w:rsid w:val="00051A68"/>
  </w:style>
  <w:style w:type="character" w:customStyle="1" w:styleId="WW8Num5z4">
    <w:name w:val="WW8Num5z4"/>
    <w:uiPriority w:val="99"/>
    <w:rsid w:val="00051A68"/>
  </w:style>
  <w:style w:type="character" w:customStyle="1" w:styleId="WW8Num5z5">
    <w:name w:val="WW8Num5z5"/>
    <w:uiPriority w:val="99"/>
    <w:rsid w:val="00051A68"/>
  </w:style>
  <w:style w:type="character" w:customStyle="1" w:styleId="WW8Num5z6">
    <w:name w:val="WW8Num5z6"/>
    <w:uiPriority w:val="99"/>
    <w:rsid w:val="00051A68"/>
  </w:style>
  <w:style w:type="character" w:customStyle="1" w:styleId="WW8Num5z7">
    <w:name w:val="WW8Num5z7"/>
    <w:uiPriority w:val="99"/>
    <w:rsid w:val="00051A68"/>
  </w:style>
  <w:style w:type="character" w:customStyle="1" w:styleId="WW8Num5z8">
    <w:name w:val="WW8Num5z8"/>
    <w:uiPriority w:val="99"/>
    <w:rsid w:val="00051A68"/>
  </w:style>
  <w:style w:type="character" w:customStyle="1" w:styleId="WW8Num6z0">
    <w:name w:val="WW8Num6z0"/>
    <w:uiPriority w:val="99"/>
    <w:rsid w:val="00051A68"/>
  </w:style>
  <w:style w:type="character" w:customStyle="1" w:styleId="WW8Num6z1">
    <w:name w:val="WW8Num6z1"/>
    <w:uiPriority w:val="99"/>
    <w:rsid w:val="00051A68"/>
  </w:style>
  <w:style w:type="character" w:customStyle="1" w:styleId="WW8Num6z2">
    <w:name w:val="WW8Num6z2"/>
    <w:uiPriority w:val="99"/>
    <w:rsid w:val="00051A68"/>
  </w:style>
  <w:style w:type="character" w:customStyle="1" w:styleId="WW8Num6z3">
    <w:name w:val="WW8Num6z3"/>
    <w:uiPriority w:val="99"/>
    <w:rsid w:val="00051A68"/>
  </w:style>
  <w:style w:type="character" w:customStyle="1" w:styleId="WW8Num6z4">
    <w:name w:val="WW8Num6z4"/>
    <w:uiPriority w:val="99"/>
    <w:rsid w:val="00051A68"/>
  </w:style>
  <w:style w:type="character" w:customStyle="1" w:styleId="WW8Num6z5">
    <w:name w:val="WW8Num6z5"/>
    <w:uiPriority w:val="99"/>
    <w:rsid w:val="00051A68"/>
  </w:style>
  <w:style w:type="character" w:customStyle="1" w:styleId="WW8Num6z6">
    <w:name w:val="WW8Num6z6"/>
    <w:uiPriority w:val="99"/>
    <w:rsid w:val="00051A68"/>
  </w:style>
  <w:style w:type="character" w:customStyle="1" w:styleId="WW8Num6z7">
    <w:name w:val="WW8Num6z7"/>
    <w:uiPriority w:val="99"/>
    <w:rsid w:val="00051A68"/>
  </w:style>
  <w:style w:type="character" w:customStyle="1" w:styleId="WW8Num6z8">
    <w:name w:val="WW8Num6z8"/>
    <w:uiPriority w:val="99"/>
    <w:rsid w:val="00051A68"/>
  </w:style>
  <w:style w:type="character" w:customStyle="1" w:styleId="WW8Num7z0">
    <w:name w:val="WW8Num7z0"/>
    <w:uiPriority w:val="99"/>
    <w:rsid w:val="00051A68"/>
  </w:style>
  <w:style w:type="character" w:customStyle="1" w:styleId="WW8Num7z1">
    <w:name w:val="WW8Num7z1"/>
    <w:uiPriority w:val="99"/>
    <w:rsid w:val="00051A68"/>
  </w:style>
  <w:style w:type="character" w:customStyle="1" w:styleId="WW8Num7z2">
    <w:name w:val="WW8Num7z2"/>
    <w:uiPriority w:val="99"/>
    <w:rsid w:val="00051A68"/>
  </w:style>
  <w:style w:type="character" w:customStyle="1" w:styleId="WW8Num7z3">
    <w:name w:val="WW8Num7z3"/>
    <w:uiPriority w:val="99"/>
    <w:rsid w:val="00051A68"/>
  </w:style>
  <w:style w:type="character" w:customStyle="1" w:styleId="WW8Num7z4">
    <w:name w:val="WW8Num7z4"/>
    <w:uiPriority w:val="99"/>
    <w:rsid w:val="00051A68"/>
  </w:style>
  <w:style w:type="character" w:customStyle="1" w:styleId="WW8Num7z5">
    <w:name w:val="WW8Num7z5"/>
    <w:uiPriority w:val="99"/>
    <w:rsid w:val="00051A68"/>
  </w:style>
  <w:style w:type="character" w:customStyle="1" w:styleId="WW8Num7z6">
    <w:name w:val="WW8Num7z6"/>
    <w:uiPriority w:val="99"/>
    <w:rsid w:val="00051A68"/>
  </w:style>
  <w:style w:type="character" w:customStyle="1" w:styleId="WW8Num7z7">
    <w:name w:val="WW8Num7z7"/>
    <w:uiPriority w:val="99"/>
    <w:rsid w:val="00051A68"/>
  </w:style>
  <w:style w:type="character" w:customStyle="1" w:styleId="WW8Num7z8">
    <w:name w:val="WW8Num7z8"/>
    <w:uiPriority w:val="99"/>
    <w:rsid w:val="00051A68"/>
  </w:style>
  <w:style w:type="character" w:customStyle="1" w:styleId="WW8Num8z0">
    <w:name w:val="WW8Num8z0"/>
    <w:uiPriority w:val="99"/>
    <w:rsid w:val="00051A68"/>
  </w:style>
  <w:style w:type="character" w:customStyle="1" w:styleId="WW8Num9z0">
    <w:name w:val="WW8Num9z0"/>
    <w:uiPriority w:val="99"/>
    <w:rsid w:val="00051A68"/>
  </w:style>
  <w:style w:type="character" w:customStyle="1" w:styleId="WW8Num9z1">
    <w:name w:val="WW8Num9z1"/>
    <w:uiPriority w:val="99"/>
    <w:rsid w:val="00051A68"/>
    <w:rPr>
      <w:color w:val="auto"/>
    </w:rPr>
  </w:style>
  <w:style w:type="character" w:customStyle="1" w:styleId="WW8Num10z0">
    <w:name w:val="WW8Num10z0"/>
    <w:uiPriority w:val="99"/>
    <w:rsid w:val="00051A68"/>
    <w:rPr>
      <w:rFonts w:ascii="Symbol" w:hAnsi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uiPriority w:val="99"/>
    <w:rsid w:val="00051A68"/>
    <w:rPr>
      <w:rFonts w:ascii="Courier New" w:hAnsi="Courier New"/>
    </w:rPr>
  </w:style>
  <w:style w:type="character" w:customStyle="1" w:styleId="WW8Num10z2">
    <w:name w:val="WW8Num10z2"/>
    <w:uiPriority w:val="99"/>
    <w:rsid w:val="00051A68"/>
    <w:rPr>
      <w:rFonts w:ascii="Wingdings" w:hAnsi="Wingdings"/>
    </w:rPr>
  </w:style>
  <w:style w:type="character" w:customStyle="1" w:styleId="WW8Num10z3">
    <w:name w:val="WW8Num10z3"/>
    <w:uiPriority w:val="99"/>
    <w:rsid w:val="00051A68"/>
    <w:rPr>
      <w:rFonts w:ascii="Symbol" w:hAnsi="Symbol"/>
    </w:rPr>
  </w:style>
  <w:style w:type="character" w:customStyle="1" w:styleId="WW8Num11z0">
    <w:name w:val="WW8Num11z0"/>
    <w:uiPriority w:val="99"/>
    <w:rsid w:val="00051A68"/>
  </w:style>
  <w:style w:type="character" w:customStyle="1" w:styleId="WW8Num12z0">
    <w:name w:val="WW8Num12z0"/>
    <w:uiPriority w:val="99"/>
    <w:rsid w:val="00051A68"/>
  </w:style>
  <w:style w:type="character" w:customStyle="1" w:styleId="WW8Num12z1">
    <w:name w:val="WW8Num12z1"/>
    <w:uiPriority w:val="99"/>
    <w:rsid w:val="00051A68"/>
  </w:style>
  <w:style w:type="character" w:customStyle="1" w:styleId="WW8Num12z2">
    <w:name w:val="WW8Num12z2"/>
    <w:uiPriority w:val="99"/>
    <w:rsid w:val="00051A68"/>
  </w:style>
  <w:style w:type="character" w:customStyle="1" w:styleId="WW8Num12z3">
    <w:name w:val="WW8Num12z3"/>
    <w:uiPriority w:val="99"/>
    <w:rsid w:val="00051A68"/>
  </w:style>
  <w:style w:type="character" w:customStyle="1" w:styleId="WW8Num12z4">
    <w:name w:val="WW8Num12z4"/>
    <w:uiPriority w:val="99"/>
    <w:rsid w:val="00051A68"/>
  </w:style>
  <w:style w:type="character" w:customStyle="1" w:styleId="WW8Num12z5">
    <w:name w:val="WW8Num12z5"/>
    <w:uiPriority w:val="99"/>
    <w:rsid w:val="00051A68"/>
  </w:style>
  <w:style w:type="character" w:customStyle="1" w:styleId="WW8Num12z6">
    <w:name w:val="WW8Num12z6"/>
    <w:uiPriority w:val="99"/>
    <w:rsid w:val="00051A68"/>
  </w:style>
  <w:style w:type="character" w:customStyle="1" w:styleId="WW8Num12z7">
    <w:name w:val="WW8Num12z7"/>
    <w:uiPriority w:val="99"/>
    <w:rsid w:val="00051A68"/>
  </w:style>
  <w:style w:type="character" w:customStyle="1" w:styleId="WW8Num12z8">
    <w:name w:val="WW8Num12z8"/>
    <w:uiPriority w:val="99"/>
    <w:rsid w:val="00051A68"/>
  </w:style>
  <w:style w:type="character" w:customStyle="1" w:styleId="WW8Num13z0">
    <w:name w:val="WW8Num13z0"/>
    <w:uiPriority w:val="99"/>
    <w:rsid w:val="00051A68"/>
    <w:rPr>
      <w:color w:val="000000"/>
    </w:rPr>
  </w:style>
  <w:style w:type="character" w:customStyle="1" w:styleId="WW8Num14z0">
    <w:name w:val="WW8Num14z0"/>
    <w:uiPriority w:val="99"/>
    <w:rsid w:val="00051A68"/>
  </w:style>
  <w:style w:type="character" w:customStyle="1" w:styleId="WW8Num14z1">
    <w:name w:val="WW8Num14z1"/>
    <w:uiPriority w:val="99"/>
    <w:rsid w:val="00051A68"/>
  </w:style>
  <w:style w:type="character" w:customStyle="1" w:styleId="WW8Num14z2">
    <w:name w:val="WW8Num14z2"/>
    <w:uiPriority w:val="99"/>
    <w:rsid w:val="00051A68"/>
  </w:style>
  <w:style w:type="character" w:customStyle="1" w:styleId="WW8Num14z3">
    <w:name w:val="WW8Num14z3"/>
    <w:uiPriority w:val="99"/>
    <w:rsid w:val="00051A68"/>
  </w:style>
  <w:style w:type="character" w:customStyle="1" w:styleId="WW8Num14z4">
    <w:name w:val="WW8Num14z4"/>
    <w:uiPriority w:val="99"/>
    <w:rsid w:val="00051A68"/>
  </w:style>
  <w:style w:type="character" w:customStyle="1" w:styleId="WW8Num14z5">
    <w:name w:val="WW8Num14z5"/>
    <w:uiPriority w:val="99"/>
    <w:rsid w:val="00051A68"/>
  </w:style>
  <w:style w:type="character" w:customStyle="1" w:styleId="WW8Num14z6">
    <w:name w:val="WW8Num14z6"/>
    <w:uiPriority w:val="99"/>
    <w:rsid w:val="00051A68"/>
  </w:style>
  <w:style w:type="character" w:customStyle="1" w:styleId="WW8Num14z7">
    <w:name w:val="WW8Num14z7"/>
    <w:uiPriority w:val="99"/>
    <w:rsid w:val="00051A68"/>
  </w:style>
  <w:style w:type="character" w:customStyle="1" w:styleId="WW8Num14z8">
    <w:name w:val="WW8Num14z8"/>
    <w:uiPriority w:val="99"/>
    <w:rsid w:val="00051A68"/>
  </w:style>
  <w:style w:type="character" w:customStyle="1" w:styleId="WW8Num15z0">
    <w:name w:val="WW8Num15z0"/>
    <w:uiPriority w:val="99"/>
    <w:rsid w:val="00051A68"/>
  </w:style>
  <w:style w:type="character" w:customStyle="1" w:styleId="WW8Num16z0">
    <w:name w:val="WW8Num16z0"/>
    <w:uiPriority w:val="99"/>
    <w:rsid w:val="00051A68"/>
  </w:style>
  <w:style w:type="character" w:customStyle="1" w:styleId="WW8Num17z0">
    <w:name w:val="WW8Num17z0"/>
    <w:uiPriority w:val="99"/>
    <w:rsid w:val="00051A68"/>
  </w:style>
  <w:style w:type="character" w:customStyle="1" w:styleId="WW8Num18z0">
    <w:name w:val="WW8Num18z0"/>
    <w:uiPriority w:val="99"/>
    <w:rsid w:val="00051A68"/>
  </w:style>
  <w:style w:type="character" w:customStyle="1" w:styleId="WW8Num19z0">
    <w:name w:val="WW8Num19z0"/>
    <w:uiPriority w:val="99"/>
    <w:rsid w:val="00051A68"/>
  </w:style>
  <w:style w:type="character" w:customStyle="1" w:styleId="12">
    <w:name w:val="Основной шрифт абзаца1"/>
    <w:uiPriority w:val="99"/>
    <w:rsid w:val="00051A68"/>
  </w:style>
  <w:style w:type="paragraph" w:customStyle="1" w:styleId="af3">
    <w:name w:val="Заголовок"/>
    <w:basedOn w:val="a"/>
    <w:next w:val="a0"/>
    <w:uiPriority w:val="99"/>
    <w:rsid w:val="00051A68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f4">
    <w:name w:val="List"/>
    <w:basedOn w:val="a0"/>
    <w:uiPriority w:val="99"/>
    <w:rsid w:val="00051A68"/>
    <w:pPr>
      <w:suppressAutoHyphens/>
    </w:pPr>
    <w:rPr>
      <w:rFonts w:cs="Mangal"/>
      <w:lang w:eastAsia="ar-SA"/>
    </w:rPr>
  </w:style>
  <w:style w:type="paragraph" w:customStyle="1" w:styleId="13">
    <w:name w:val="Название1"/>
    <w:basedOn w:val="a"/>
    <w:uiPriority w:val="99"/>
    <w:rsid w:val="00051A68"/>
    <w:pPr>
      <w:suppressLineNumbers/>
      <w:suppressAutoHyphens/>
      <w:spacing w:before="120" w:after="120"/>
    </w:pPr>
    <w:rPr>
      <w:rFonts w:eastAsia="Times New Roman" w:cs="Mangal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uiPriority w:val="99"/>
    <w:rsid w:val="00051A68"/>
    <w:pPr>
      <w:suppressLineNumbers/>
      <w:suppressAutoHyphens/>
    </w:pPr>
    <w:rPr>
      <w:rFonts w:eastAsia="Times New Roman" w:cs="Mangal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051A68"/>
    <w:pPr>
      <w:suppressAutoHyphens/>
      <w:spacing w:after="120" w:line="480" w:lineRule="auto"/>
      <w:ind w:left="283"/>
    </w:pPr>
    <w:rPr>
      <w:rFonts w:eastAsia="Times New Roman"/>
      <w:lang w:eastAsia="ar-SA"/>
    </w:rPr>
  </w:style>
  <w:style w:type="paragraph" w:customStyle="1" w:styleId="211">
    <w:name w:val="Абзац списка21"/>
    <w:basedOn w:val="a"/>
    <w:uiPriority w:val="99"/>
    <w:rsid w:val="00051A68"/>
    <w:pPr>
      <w:suppressAutoHyphens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21">
    <w:name w:val="Heading 21"/>
    <w:basedOn w:val="Standard"/>
    <w:next w:val="a"/>
    <w:uiPriority w:val="99"/>
    <w:rsid w:val="00051A68"/>
    <w:pPr>
      <w:autoSpaceDN/>
      <w:spacing w:before="280" w:after="30"/>
    </w:pPr>
    <w:rPr>
      <w:rFonts w:eastAsia="Times New Roman" w:cs="Arial"/>
      <w:b/>
      <w:bCs/>
      <w:color w:val="800000"/>
      <w:kern w:val="1"/>
      <w:sz w:val="23"/>
      <w:szCs w:val="23"/>
    </w:rPr>
  </w:style>
  <w:style w:type="paragraph" w:customStyle="1" w:styleId="af5">
    <w:name w:val="Содержимое таблицы"/>
    <w:basedOn w:val="a"/>
    <w:uiPriority w:val="99"/>
    <w:rsid w:val="00051A68"/>
    <w:pPr>
      <w:suppressLineNumbers/>
      <w:suppressAutoHyphens/>
    </w:pPr>
    <w:rPr>
      <w:rFonts w:eastAsia="Times New Roman"/>
      <w:lang w:eastAsia="ar-SA"/>
    </w:rPr>
  </w:style>
  <w:style w:type="paragraph" w:customStyle="1" w:styleId="af6">
    <w:name w:val="Заголовок таблицы"/>
    <w:basedOn w:val="af5"/>
    <w:uiPriority w:val="99"/>
    <w:rsid w:val="00051A68"/>
    <w:pPr>
      <w:jc w:val="center"/>
    </w:pPr>
    <w:rPr>
      <w:b/>
      <w:bCs/>
    </w:rPr>
  </w:style>
  <w:style w:type="character" w:customStyle="1" w:styleId="212">
    <w:name w:val="Заголовок 2 Знак1"/>
    <w:basedOn w:val="a1"/>
    <w:uiPriority w:val="99"/>
    <w:semiHidden/>
    <w:locked/>
    <w:rsid w:val="00CC1F3A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">
    <w:name w:val="Заголовок 3 Знак1"/>
    <w:basedOn w:val="a1"/>
    <w:uiPriority w:val="99"/>
    <w:semiHidden/>
    <w:locked/>
    <w:rsid w:val="00CC1F3A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5">
    <w:name w:val="Основной текст Знак1"/>
    <w:basedOn w:val="a1"/>
    <w:uiPriority w:val="99"/>
    <w:semiHidden/>
    <w:locked/>
    <w:rsid w:val="00CC1F3A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a1"/>
    <w:uiPriority w:val="99"/>
    <w:semiHidden/>
    <w:locked/>
    <w:rsid w:val="00CC1F3A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6">
    <w:name w:val="Верхний колонтитул Знак1"/>
    <w:basedOn w:val="a1"/>
    <w:uiPriority w:val="99"/>
    <w:semiHidden/>
    <w:locked/>
    <w:rsid w:val="00CC1F3A"/>
    <w:rPr>
      <w:rFonts w:ascii="Calibri" w:hAnsi="Calibri" w:cs="Times New Roman"/>
      <w:lang w:eastAsia="ar-SA" w:bidi="ar-SA"/>
    </w:rPr>
  </w:style>
  <w:style w:type="character" w:customStyle="1" w:styleId="17">
    <w:name w:val="Нижний колонтитул Знак1"/>
    <w:basedOn w:val="a1"/>
    <w:uiPriority w:val="99"/>
    <w:semiHidden/>
    <w:locked/>
    <w:rsid w:val="00CC1F3A"/>
    <w:rPr>
      <w:rFonts w:ascii="Calibri" w:hAnsi="Calibri" w:cs="Times New Roman"/>
      <w:lang w:eastAsia="ar-SA" w:bidi="ar-SA"/>
    </w:rPr>
  </w:style>
  <w:style w:type="character" w:customStyle="1" w:styleId="18">
    <w:name w:val="Текст выноски Знак1"/>
    <w:basedOn w:val="a1"/>
    <w:uiPriority w:val="99"/>
    <w:semiHidden/>
    <w:locked/>
    <w:rsid w:val="00CC1F3A"/>
    <w:rPr>
      <w:rFonts w:cs="Times New Roman"/>
      <w:sz w:val="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2EE2AB-6BD9-4AE0-A848-130A4D81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8821</Words>
  <Characters>50281</Characters>
  <Application>Microsoft Office Word</Application>
  <DocSecurity>0</DocSecurity>
  <Lines>419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Torg2</cp:lastModifiedBy>
  <cp:revision>5</cp:revision>
  <cp:lastPrinted>2016-03-31T10:32:00Z</cp:lastPrinted>
  <dcterms:created xsi:type="dcterms:W3CDTF">2016-03-28T05:01:00Z</dcterms:created>
  <dcterms:modified xsi:type="dcterms:W3CDTF">2016-03-31T11:00:00Z</dcterms:modified>
</cp:coreProperties>
</file>